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8DE" w:rsidRPr="00D8159C" w:rsidRDefault="00C148DE" w:rsidP="00853888">
      <w:pPr>
        <w:spacing w:after="120"/>
        <w:rPr>
          <w:rFonts w:asciiTheme="minorHAnsi" w:hAnsiTheme="minorHAnsi" w:cstheme="minorHAnsi"/>
        </w:rPr>
      </w:pPr>
      <w:r w:rsidRPr="00D8159C">
        <w:rPr>
          <w:rFonts w:asciiTheme="minorHAnsi" w:hAnsiTheme="minorHAnsi" w:cstheme="minorHAnsi"/>
          <w:b/>
          <w:noProof/>
          <w:lang w:val="en-US" w:eastAsia="en-US"/>
        </w:rPr>
        <w:drawing>
          <wp:inline distT="0" distB="0" distL="0" distR="0">
            <wp:extent cx="847725" cy="75247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17D" w:rsidRPr="00D8159C" w:rsidRDefault="004F117D" w:rsidP="004F117D">
      <w:pPr>
        <w:spacing w:after="120"/>
        <w:rPr>
          <w:rFonts w:asciiTheme="minorHAnsi" w:hAnsiTheme="minorHAnsi" w:cstheme="minorHAnsi"/>
        </w:rPr>
      </w:pPr>
      <w:r w:rsidRPr="00D8159C">
        <w:rPr>
          <w:rFonts w:asciiTheme="minorHAnsi" w:hAnsiTheme="minorHAnsi" w:cstheme="minorHAnsi"/>
          <w:b/>
        </w:rPr>
        <w:t xml:space="preserve">ΕΛΛΗΝΙΚΗ ΔΗΜΟΚΡΑΤΙΑ </w:t>
      </w:r>
      <w:r w:rsidRPr="00D8159C">
        <w:rPr>
          <w:rFonts w:asciiTheme="minorHAnsi" w:hAnsiTheme="minorHAnsi" w:cstheme="minorHAnsi"/>
          <w:b/>
        </w:rPr>
        <w:tab/>
      </w:r>
      <w:r w:rsidRPr="00D8159C">
        <w:rPr>
          <w:rFonts w:asciiTheme="minorHAnsi" w:hAnsiTheme="minorHAnsi" w:cstheme="minorHAnsi"/>
          <w:b/>
        </w:rPr>
        <w:tab/>
        <w:t xml:space="preserve">   </w:t>
      </w:r>
      <w:r w:rsidRPr="00D8159C">
        <w:rPr>
          <w:rFonts w:asciiTheme="minorHAnsi" w:hAnsiTheme="minorHAnsi" w:cstheme="minorHAnsi"/>
          <w:b/>
        </w:rPr>
        <w:tab/>
      </w:r>
      <w:r w:rsidRPr="00D8159C">
        <w:rPr>
          <w:rFonts w:asciiTheme="minorHAnsi" w:hAnsiTheme="minorHAnsi" w:cstheme="minorHAnsi"/>
          <w:b/>
        </w:rPr>
        <w:tab/>
        <w:t xml:space="preserve">Αριθ. μελέτης :   </w:t>
      </w:r>
      <w:r w:rsidR="001F46F0" w:rsidRPr="00D8159C">
        <w:rPr>
          <w:rFonts w:asciiTheme="minorHAnsi" w:hAnsiTheme="minorHAnsi" w:cstheme="minorHAnsi"/>
          <w:b/>
        </w:rPr>
        <w:t>07 /</w:t>
      </w:r>
      <w:r w:rsidRPr="00D8159C">
        <w:rPr>
          <w:rFonts w:asciiTheme="minorHAnsi" w:hAnsiTheme="minorHAnsi" w:cstheme="minorHAnsi"/>
          <w:b/>
        </w:rPr>
        <w:t xml:space="preserve"> 2025</w:t>
      </w:r>
    </w:p>
    <w:p w:rsidR="00C148DE" w:rsidRPr="00D8159C" w:rsidRDefault="00C148DE" w:rsidP="00853888">
      <w:pPr>
        <w:spacing w:after="120"/>
        <w:rPr>
          <w:rFonts w:asciiTheme="minorHAnsi" w:hAnsiTheme="minorHAnsi" w:cstheme="minorHAnsi"/>
          <w:b/>
        </w:rPr>
      </w:pPr>
      <w:r w:rsidRPr="00D8159C">
        <w:rPr>
          <w:rFonts w:asciiTheme="minorHAnsi" w:hAnsiTheme="minorHAnsi" w:cstheme="minorHAnsi"/>
          <w:b/>
        </w:rPr>
        <w:t>ΝΟΜΟΣ ΚΥΚΛΑΔΩΝ</w:t>
      </w:r>
    </w:p>
    <w:p w:rsidR="00C148DE" w:rsidRPr="00D8159C" w:rsidRDefault="00C148DE" w:rsidP="00853888">
      <w:pPr>
        <w:spacing w:after="120"/>
        <w:rPr>
          <w:rFonts w:asciiTheme="minorHAnsi" w:hAnsiTheme="minorHAnsi" w:cstheme="minorHAnsi"/>
          <w:b/>
        </w:rPr>
      </w:pPr>
      <w:r w:rsidRPr="00D8159C">
        <w:rPr>
          <w:rFonts w:asciiTheme="minorHAnsi" w:hAnsiTheme="minorHAnsi" w:cstheme="minorHAnsi"/>
          <w:b/>
        </w:rPr>
        <w:t>ΔΗΜΟΣ ΑΝΔΡΟΥ</w:t>
      </w:r>
    </w:p>
    <w:p w:rsidR="00C148DE" w:rsidRPr="00D8159C" w:rsidRDefault="00C148DE" w:rsidP="00853888">
      <w:pPr>
        <w:spacing w:after="120"/>
        <w:rPr>
          <w:rFonts w:asciiTheme="minorHAnsi" w:hAnsiTheme="minorHAnsi" w:cstheme="minorHAnsi"/>
          <w:b/>
        </w:rPr>
      </w:pPr>
      <w:r w:rsidRPr="00D8159C">
        <w:rPr>
          <w:rFonts w:asciiTheme="minorHAnsi" w:hAnsiTheme="minorHAnsi" w:cstheme="minorHAnsi"/>
          <w:b/>
        </w:rPr>
        <w:t>Δ/ΝΣΗ  ΤΕΧΝΙΚΟΥ  &amp;  ΠΕΡΙΒΑΛΛΟΝΤΟΣ</w:t>
      </w:r>
    </w:p>
    <w:p w:rsidR="00C148DE" w:rsidRPr="00D8159C" w:rsidRDefault="00C148DE" w:rsidP="00853888">
      <w:pPr>
        <w:spacing w:after="120"/>
        <w:rPr>
          <w:rFonts w:asciiTheme="minorHAnsi" w:hAnsiTheme="minorHAnsi" w:cstheme="minorHAnsi"/>
        </w:rPr>
      </w:pPr>
    </w:p>
    <w:p w:rsidR="00C148DE" w:rsidRPr="00D8159C" w:rsidRDefault="00C148DE" w:rsidP="00853888">
      <w:pPr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spacing w:after="120"/>
        <w:rPr>
          <w:rFonts w:asciiTheme="minorHAnsi" w:hAnsiTheme="minorHAnsi" w:cstheme="minorHAnsi"/>
        </w:rPr>
      </w:pPr>
    </w:p>
    <w:p w:rsidR="00966D64" w:rsidRPr="00D8159C" w:rsidRDefault="00966D64" w:rsidP="00966D64">
      <w:pPr>
        <w:spacing w:before="120" w:after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8159C">
        <w:rPr>
          <w:rFonts w:asciiTheme="minorHAnsi" w:hAnsiTheme="minorHAnsi" w:cstheme="minorHAnsi"/>
          <w:b/>
          <w:sz w:val="28"/>
          <w:szCs w:val="28"/>
        </w:rPr>
        <w:t>Μελέτη:</w:t>
      </w:r>
    </w:p>
    <w:p w:rsidR="00966D64" w:rsidRPr="00D8159C" w:rsidRDefault="00966D64" w:rsidP="00966D64">
      <w:pPr>
        <w:spacing w:before="120" w:after="120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966D64" w:rsidRPr="00D8159C" w:rsidRDefault="00966D64" w:rsidP="00966D64">
      <w:pPr>
        <w:spacing w:before="120" w:after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8159C">
        <w:rPr>
          <w:rFonts w:asciiTheme="minorHAnsi" w:hAnsiTheme="minorHAnsi" w:cstheme="minorHAnsi"/>
          <w:b/>
          <w:sz w:val="28"/>
          <w:szCs w:val="28"/>
        </w:rPr>
        <w:t>Υποέργο 1 «Ψηφιακός Μετασχηματισμός Δήμου Άνδρου»</w:t>
      </w:r>
    </w:p>
    <w:p w:rsidR="00C148DE" w:rsidRPr="00D8159C" w:rsidRDefault="00966D64" w:rsidP="00966D64">
      <w:pPr>
        <w:spacing w:before="120" w:after="120"/>
        <w:jc w:val="center"/>
        <w:rPr>
          <w:rFonts w:asciiTheme="minorHAnsi" w:hAnsiTheme="minorHAnsi" w:cstheme="minorHAnsi"/>
        </w:rPr>
      </w:pPr>
      <w:r w:rsidRPr="00D8159C">
        <w:rPr>
          <w:rFonts w:asciiTheme="minorHAnsi" w:hAnsiTheme="minorHAnsi" w:cstheme="minorHAnsi"/>
          <w:b/>
          <w:sz w:val="28"/>
          <w:szCs w:val="28"/>
        </w:rPr>
        <w:t>της Πράξης «Ψηφιακός Μετασχηματισμός Δήμου Άνδρου»</w:t>
      </w:r>
    </w:p>
    <w:p w:rsidR="00CD75DA" w:rsidRPr="00D8159C" w:rsidRDefault="00CD75DA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6B1D44" w:rsidRPr="00D8159C" w:rsidRDefault="00D8159C" w:rsidP="006B1D44">
      <w:pPr>
        <w:pStyle w:val="1"/>
        <w:numPr>
          <w:ilvl w:val="0"/>
          <w:numId w:val="0"/>
        </w:numPr>
        <w:spacing w:before="0"/>
        <w:jc w:val="center"/>
        <w:rPr>
          <w:rFonts w:asciiTheme="minorHAnsi" w:hAnsiTheme="minorHAnsi" w:cstheme="minorHAnsi"/>
          <w:color w:val="auto"/>
        </w:rPr>
      </w:pPr>
      <w:r w:rsidRPr="00D8159C">
        <w:rPr>
          <w:rFonts w:asciiTheme="minorHAnsi" w:hAnsiTheme="minorHAnsi" w:cstheme="minorHAnsi"/>
          <w:color w:val="auto"/>
        </w:rPr>
        <w:t>ΥΠΟΔΕΙΓΜΑ ΟΙΚΟΝΟΜΙΚΗΣ ΠΡΟΣΦΟΡΑΣ</w:t>
      </w: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966D64" w:rsidRPr="00D8159C" w:rsidRDefault="00966D64" w:rsidP="00853888">
      <w:pPr>
        <w:keepLines/>
        <w:widowControl w:val="0"/>
        <w:spacing w:after="120"/>
        <w:rPr>
          <w:rFonts w:asciiTheme="minorHAnsi" w:hAnsiTheme="minorHAnsi" w:cstheme="minorHAnsi"/>
        </w:rPr>
      </w:pPr>
    </w:p>
    <w:p w:rsidR="00D8159C" w:rsidRPr="00D8159C" w:rsidRDefault="00D8159C">
      <w:pPr>
        <w:jc w:val="left"/>
        <w:rPr>
          <w:rFonts w:asciiTheme="minorHAnsi" w:hAnsiTheme="minorHAnsi" w:cstheme="minorHAnsi"/>
          <w:b/>
          <w:bCs/>
          <w:sz w:val="30"/>
          <w:szCs w:val="30"/>
          <w:lang w:eastAsia="en-US"/>
        </w:rPr>
      </w:pPr>
      <w:bookmarkStart w:id="0" w:name="_Toc130467248"/>
      <w:bookmarkStart w:id="1" w:name="_Toc130467295"/>
      <w:bookmarkStart w:id="2" w:name="_Toc190080768"/>
      <w:r w:rsidRPr="00D8159C">
        <w:rPr>
          <w:rFonts w:asciiTheme="minorHAnsi" w:hAnsiTheme="minorHAnsi" w:cstheme="minorHAnsi"/>
        </w:rPr>
        <w:br w:type="page"/>
      </w:r>
    </w:p>
    <w:bookmarkEnd w:id="0"/>
    <w:bookmarkEnd w:id="1"/>
    <w:bookmarkEnd w:id="2"/>
    <w:p w:rsidR="00A77EDE" w:rsidRPr="00D8159C" w:rsidRDefault="00A77EDE" w:rsidP="00A77EDE">
      <w:pPr>
        <w:spacing w:after="120"/>
        <w:rPr>
          <w:rFonts w:asciiTheme="minorHAnsi" w:hAnsiTheme="minorHAnsi" w:cstheme="minorHAnsi"/>
        </w:rPr>
      </w:pPr>
      <w:r w:rsidRPr="00D8159C">
        <w:rPr>
          <w:rFonts w:asciiTheme="minorHAnsi" w:hAnsiTheme="minorHAnsi" w:cstheme="minorHAnsi"/>
          <w:b/>
          <w:noProof/>
          <w:lang w:val="en-US" w:eastAsia="en-US"/>
        </w:rPr>
        <w:lastRenderedPageBreak/>
        <w:drawing>
          <wp:inline distT="0" distB="0" distL="0" distR="0">
            <wp:extent cx="847725" cy="752475"/>
            <wp:effectExtent l="19050" t="0" r="9525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EDE" w:rsidRPr="00D8159C" w:rsidRDefault="00A77EDE" w:rsidP="00A77EDE">
      <w:pPr>
        <w:spacing w:after="120"/>
        <w:rPr>
          <w:rFonts w:asciiTheme="minorHAnsi" w:hAnsiTheme="minorHAnsi" w:cstheme="minorHAnsi"/>
        </w:rPr>
      </w:pPr>
      <w:r w:rsidRPr="00D8159C">
        <w:rPr>
          <w:rFonts w:asciiTheme="minorHAnsi" w:hAnsiTheme="minorHAnsi" w:cstheme="minorHAnsi"/>
          <w:b/>
        </w:rPr>
        <w:t xml:space="preserve">ΕΛΛΗΝΙΚΗ ΔΗΜΟΚΡΑΤΙΑ </w:t>
      </w:r>
      <w:r w:rsidRPr="00D8159C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D8159C">
        <w:rPr>
          <w:rFonts w:asciiTheme="minorHAnsi" w:eastAsia="Arial" w:hAnsiTheme="minorHAnsi" w:cstheme="minorHAnsi"/>
          <w:sz w:val="22"/>
          <w:szCs w:val="22"/>
          <w:lang w:eastAsia="en-US"/>
        </w:rPr>
        <w:t>Υποέργο 1: Μετασχηματισμός Δήμου Άνδρου</w:t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της</w:t>
      </w:r>
      <w:r w:rsidRPr="00D8159C">
        <w:rPr>
          <w:rFonts w:asciiTheme="minorHAnsi" w:hAnsiTheme="minorHAnsi" w:cstheme="minorHAnsi"/>
          <w:b/>
        </w:rPr>
        <w:tab/>
      </w:r>
    </w:p>
    <w:p w:rsidR="00A77EDE" w:rsidRPr="00D8159C" w:rsidRDefault="00A77EDE" w:rsidP="00A77EDE">
      <w:pPr>
        <w:spacing w:after="120"/>
        <w:rPr>
          <w:rFonts w:asciiTheme="minorHAnsi" w:hAnsiTheme="minorHAnsi" w:cstheme="minorHAnsi"/>
          <w:b/>
        </w:rPr>
      </w:pPr>
      <w:r w:rsidRPr="00D8159C">
        <w:rPr>
          <w:rFonts w:asciiTheme="minorHAnsi" w:hAnsiTheme="minorHAnsi" w:cstheme="minorHAnsi"/>
          <w:b/>
        </w:rPr>
        <w:t>ΝΟΜΟΣ ΚΥΚΛΑΔΩΝ</w:t>
      </w:r>
      <w:r w:rsidRPr="00D8159C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 w:rsidRPr="00D8159C">
        <w:rPr>
          <w:rFonts w:asciiTheme="minorHAnsi" w:eastAsia="Arial" w:hAnsiTheme="minorHAnsi" w:cstheme="minorHAnsi"/>
          <w:sz w:val="22"/>
          <w:szCs w:val="22"/>
          <w:lang w:eastAsia="en-US"/>
        </w:rPr>
        <w:t>Πράξης: «Ψηφιακός Μετασχηματισμός Δήμου Άνδρου»</w:t>
      </w:r>
    </w:p>
    <w:p w:rsidR="00A77EDE" w:rsidRPr="00D8159C" w:rsidRDefault="00A77EDE" w:rsidP="00A77EDE">
      <w:pPr>
        <w:spacing w:after="120"/>
        <w:rPr>
          <w:rFonts w:asciiTheme="minorHAnsi" w:hAnsiTheme="minorHAnsi" w:cstheme="minorHAnsi"/>
          <w:b/>
        </w:rPr>
      </w:pPr>
      <w:r w:rsidRPr="00D8159C">
        <w:rPr>
          <w:rFonts w:asciiTheme="minorHAnsi" w:hAnsiTheme="minorHAnsi" w:cstheme="minorHAnsi"/>
          <w:b/>
        </w:rPr>
        <w:t>ΔΗΜΟΣ ΑΝΔΡΟΥ</w:t>
      </w:r>
      <w:r w:rsidRPr="00D8159C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 w:rsidRPr="0072755A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ΠΡΟΫΠΟΛΟΓΙΣΜΟΣ τμ. 1:   187.660,00 € (συμπ. ΦΠΑ 24%)</w:t>
      </w:r>
    </w:p>
    <w:p w:rsidR="00A77EDE" w:rsidRDefault="00A77EDE" w:rsidP="00A77EDE"/>
    <w:p w:rsidR="00A77EDE" w:rsidRDefault="00A77EDE" w:rsidP="00A77EDE"/>
    <w:p w:rsidR="00A77EDE" w:rsidRPr="00A77EDE" w:rsidRDefault="00A77EDE" w:rsidP="00A77EDE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77EDE">
        <w:rPr>
          <w:rFonts w:asciiTheme="minorHAnsi" w:hAnsiTheme="minorHAnsi" w:cstheme="minorHAnsi"/>
          <w:b/>
          <w:sz w:val="28"/>
          <w:szCs w:val="28"/>
        </w:rPr>
        <w:t>Οικονομική Προσφορά</w:t>
      </w:r>
    </w:p>
    <w:p w:rsidR="00D8159C" w:rsidRPr="00D8159C" w:rsidRDefault="00D8159C" w:rsidP="00D8159C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D8159C" w:rsidRPr="00D8159C" w:rsidRDefault="00D8159C" w:rsidP="00D8159C">
      <w:pPr>
        <w:ind w:left="3600" w:hanging="3600"/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hAnsiTheme="minorHAnsi" w:cstheme="minorHAnsi"/>
          <w:sz w:val="22"/>
          <w:szCs w:val="22"/>
        </w:rPr>
        <w:t xml:space="preserve">Της επιχείρησης </w:t>
      </w:r>
    </w:p>
    <w:p w:rsidR="00D8159C" w:rsidRPr="00D8159C" w:rsidRDefault="00D8159C" w:rsidP="00D8159C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159C" w:rsidRPr="00D8159C" w:rsidRDefault="00D8159C" w:rsidP="00D8159C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eastAsia="Arial" w:hAnsiTheme="minorHAnsi" w:cstheme="minorHAnsi"/>
          <w:sz w:val="22"/>
          <w:szCs w:val="22"/>
        </w:rPr>
        <w:t>με ΑΦΜ...................................</w:t>
      </w:r>
    </w:p>
    <w:p w:rsidR="00D8159C" w:rsidRPr="00D8159C" w:rsidRDefault="00D8159C" w:rsidP="00D8159C">
      <w:pPr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hAnsiTheme="minorHAnsi" w:cstheme="minorHAnsi"/>
          <w:sz w:val="22"/>
          <w:szCs w:val="22"/>
        </w:rPr>
        <w:t>με έδρα τ………………………………οδός ………………………………αριθμ……………………</w:t>
      </w:r>
    </w:p>
    <w:p w:rsidR="00D8159C" w:rsidRPr="00D8159C" w:rsidRDefault="00D8159C" w:rsidP="00D8159C">
      <w:pPr>
        <w:snapToGrid w:val="0"/>
        <w:rPr>
          <w:rFonts w:asciiTheme="minorHAnsi" w:hAnsiTheme="minorHAnsi" w:cstheme="minorHAnsi"/>
          <w:sz w:val="22"/>
          <w:szCs w:val="22"/>
          <w:lang w:val="en-US"/>
        </w:rPr>
      </w:pPr>
      <w:r w:rsidRPr="00D8159C">
        <w:rPr>
          <w:rFonts w:asciiTheme="minorHAnsi" w:hAnsiTheme="minorHAnsi" w:cstheme="minorHAnsi"/>
          <w:sz w:val="22"/>
          <w:szCs w:val="22"/>
        </w:rPr>
        <w:t>Τ</w:t>
      </w:r>
      <w:r w:rsidRPr="00D8159C">
        <w:rPr>
          <w:rFonts w:asciiTheme="minorHAnsi" w:hAnsiTheme="minorHAnsi" w:cstheme="minorHAnsi"/>
          <w:sz w:val="22"/>
          <w:szCs w:val="22"/>
          <w:lang w:val="en-US"/>
        </w:rPr>
        <w:t>.</w:t>
      </w:r>
      <w:r w:rsidRPr="00D8159C">
        <w:rPr>
          <w:rFonts w:asciiTheme="minorHAnsi" w:hAnsiTheme="minorHAnsi" w:cstheme="minorHAnsi"/>
          <w:sz w:val="22"/>
          <w:szCs w:val="22"/>
        </w:rPr>
        <w:t>Κ</w:t>
      </w:r>
      <w:r w:rsidRPr="00D8159C">
        <w:rPr>
          <w:rFonts w:asciiTheme="minorHAnsi" w:hAnsiTheme="minorHAnsi" w:cstheme="minorHAnsi"/>
          <w:sz w:val="22"/>
          <w:szCs w:val="22"/>
          <w:lang w:val="en-US"/>
        </w:rPr>
        <w:t>. …………………</w:t>
      </w:r>
      <w:r w:rsidRPr="00D8159C">
        <w:rPr>
          <w:rFonts w:asciiTheme="minorHAnsi" w:hAnsiTheme="minorHAnsi" w:cstheme="minorHAnsi"/>
          <w:sz w:val="22"/>
          <w:szCs w:val="22"/>
        </w:rPr>
        <w:t>Τηλ</w:t>
      </w:r>
      <w:r w:rsidRPr="00D8159C">
        <w:rPr>
          <w:rFonts w:asciiTheme="minorHAnsi" w:hAnsiTheme="minorHAnsi" w:cstheme="minorHAnsi"/>
          <w:sz w:val="22"/>
          <w:szCs w:val="22"/>
          <w:lang w:val="en-US"/>
        </w:rPr>
        <w:t>. …………………….Fax……………………e-mail:</w:t>
      </w:r>
    </w:p>
    <w:tbl>
      <w:tblPr>
        <w:tblW w:w="10367" w:type="dxa"/>
        <w:jc w:val="center"/>
        <w:tblLayout w:type="fixed"/>
        <w:tblLook w:val="0000"/>
      </w:tblPr>
      <w:tblGrid>
        <w:gridCol w:w="693"/>
        <w:gridCol w:w="3805"/>
        <w:gridCol w:w="1230"/>
        <w:gridCol w:w="1366"/>
        <w:gridCol w:w="1501"/>
        <w:gridCol w:w="1772"/>
      </w:tblGrid>
      <w:tr w:rsidR="00D8159C" w:rsidRPr="00D8159C" w:rsidTr="00D8159C">
        <w:trPr>
          <w:trHeight w:val="629"/>
          <w:tblHeader/>
          <w:jc w:val="center"/>
        </w:trPr>
        <w:tc>
          <w:tcPr>
            <w:tcW w:w="103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TMHMA 1: CPV: 48000000-8 Πακέτα λογισμικού και συστήματα πληροφορικής, 48613000-8 Σύστημα ηλεκτρονικής διαχείρισης εγγράφων, 48445000-9 Πακέτα λογισμικού διαχείρισης εξυπηρέτησης πελατών</w:t>
            </w:r>
          </w:p>
        </w:tc>
      </w:tr>
      <w:tr w:rsidR="00D8159C" w:rsidRPr="00D8159C" w:rsidTr="00D8159C">
        <w:trPr>
          <w:trHeight w:val="255"/>
          <w:tblHeader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Α/Α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Προσφερόμενο Είδος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Μονάδα Μέτρησης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72755A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Ποσότη</w:t>
            </w:r>
            <w:r w:rsidR="0072755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τα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Τιμή Μονάδος (άνευ Φ.Π.Α.)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Συνολική τιμή (άνευ Φ.Π.Α.)</w:t>
            </w: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8159C" w:rsidRPr="00D8159C" w:rsidRDefault="00D8159C" w:rsidP="0072755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674" w:type="dxa"/>
            <w:gridSpan w:val="5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8159C" w:rsidRPr="00D8159C" w:rsidRDefault="00D8159C" w:rsidP="00D8159C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Οργάνωση Γραφείου Κίνησης και Διαχείριση Δημοτικού στόλου οχημάτων (#08 Marketplace)</w:t>
            </w: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Πλατφόρμα Οργάνωσης Γραφείου Κίνησης και Διαχείριση Δημοτικού στόλου οχημάτων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Mobile εφαρμογή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val="en-US" w:eastAsia="en-US"/>
              </w:rPr>
              <w:t>G</w:t>
            </w: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ps trackers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τεμ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Υπηρεσίες εγκατάστασης, παραμετροποίησης, εκπαίδευσης, πιλοτικής λειτουργίας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7A3DC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κ.α.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8159C" w:rsidRPr="00D8159C" w:rsidRDefault="00D8159C" w:rsidP="0072755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74" w:type="dxa"/>
            <w:gridSpan w:val="5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8159C" w:rsidRPr="00D8159C" w:rsidRDefault="00D8159C" w:rsidP="00D8159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Σύστημα ηλεκτρονικής διακίνησης εγγράφων και ψηφιακών υπογραφών (#17 Marketplace)</w:t>
            </w: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D8159C">
            <w:pPr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Πλατφόρμα Ηλεκτρονικής διακίνησης </w:t>
            </w:r>
          </w:p>
          <w:p w:rsidR="00D8159C" w:rsidRPr="00D8159C" w:rsidRDefault="00D8159C" w:rsidP="00D8159C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εγγράφων και ψηφιακών υπογραφών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72755A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Υπηρεσίες εγκατάστασης, παραμετροποίησης, εκπαίδευσης, πιλοτικής λειτουργίας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7A3DCC" w:rsidP="00D8159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κ.α.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8159C" w:rsidRPr="00D8159C" w:rsidRDefault="00D8159C" w:rsidP="0072755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74" w:type="dxa"/>
            <w:gridSpan w:val="5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8159C" w:rsidRPr="00D8159C" w:rsidRDefault="00D8159C" w:rsidP="00D8159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Σύστημα διαχείρισης ηλεκτρονικών πληρωμών (#18 Marketplace)</w:t>
            </w: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D815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Πλατφόρμα διαχείρισης ηλεκτρονικών πληρωμών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72755A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Υπηρεσίες εγκατάστασης, παραμετροποίησης, εκπαίδευσης, πιλοτικής λειτουργίας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7A3DCC" w:rsidP="00D8159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κ.α.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8159C" w:rsidRPr="00D8159C" w:rsidRDefault="00D8159C" w:rsidP="0072755A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9674" w:type="dxa"/>
            <w:gridSpan w:val="5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8159C" w:rsidRPr="00D8159C" w:rsidRDefault="00D8159C" w:rsidP="00D8159C">
            <w:pPr>
              <w:jc w:val="left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Ηλεκτρονικό σύστημα διαχείρισης και οργάνωσης της Διοίκησης και της επιχειρησιακής</w:t>
            </w:r>
            <w:r w:rsidR="007275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ικανότητας των ΟΤΑ (#32 Marketplace)</w:t>
            </w: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D815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Πλατφόρμα διαχείρισης και οργάνωσης της Διοίκησης και της επιχειρησιακής ικανότητας του Δήμου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Mobile εφαρμογή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72755A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Υπηρεσίες εγκατάστασης, παραμετροποίησης, εκπαίδευσης, πιλοτικής λειτουργίας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7A3DCC" w:rsidP="00D8159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κ.α.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674" w:type="dxa"/>
            <w:gridSpan w:val="5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8159C" w:rsidRPr="00D8159C" w:rsidRDefault="00D8159C" w:rsidP="00D8159C">
            <w:pPr>
              <w:jc w:val="left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Κεντρική ενιαία πλατφόρμα διαχείρισης και συλλογής δεδομένων, ευφυών πόλεων (#35 Marketplace)</w:t>
            </w: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72755A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Κεντρική ενιαία πλατφόρμα διαχείρισης και συλλογής δεδομένων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72755A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Mobile εφαρμογή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D8159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805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72755A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Υπηρεσίες εγκατάστασης, παραμετροποίησης, εκπαίδευσης, πιλοτικής λειτουργίας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7A3DCC" w:rsidP="00D8159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κ.α.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902" w:type="dxa"/>
            <w:gridSpan w:val="4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Σύνολο άνευ Φ.Π.Α. 24%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532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9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ΦΠΑ</w:t>
            </w: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en-US" w:eastAsia="en-US"/>
              </w:rPr>
              <w:t xml:space="preserve"> 2</w:t>
            </w: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4</w:t>
            </w: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en-US" w:eastAsia="en-US"/>
              </w:rPr>
              <w:t xml:space="preserve">%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D8159C">
        <w:trPr>
          <w:trHeight w:val="255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D8159C">
            <w:pPr>
              <w:spacing w:after="200" w:line="360" w:lineRule="auto"/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Σύνολο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D8159C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D8159C" w:rsidRPr="00D8159C" w:rsidRDefault="00D8159C" w:rsidP="00D8159C">
      <w:pPr>
        <w:rPr>
          <w:rFonts w:asciiTheme="minorHAnsi" w:hAnsiTheme="minorHAnsi" w:cstheme="minorHAnsi"/>
          <w:sz w:val="22"/>
          <w:szCs w:val="22"/>
        </w:rPr>
      </w:pPr>
    </w:p>
    <w:p w:rsidR="00D8159C" w:rsidRPr="00D8159C" w:rsidRDefault="00D8159C" w:rsidP="00D8159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hAnsiTheme="minorHAnsi" w:cstheme="minorHAnsi"/>
          <w:color w:val="000000"/>
          <w:sz w:val="22"/>
          <w:szCs w:val="22"/>
        </w:rPr>
        <w:t>Συνολική τιμή χωρίς Φ.Π.Α (ολογράφως): .............................................................................. …………………………………………………………………………………………………………………………….....................   Συνολική τιμή με Φ.Π.Α (ολογράφως): .............................................................................. …………………………………………………………………………………………………………………………….....................</w:t>
      </w:r>
    </w:p>
    <w:p w:rsidR="00D8159C" w:rsidRPr="00D8159C" w:rsidRDefault="00D8159C" w:rsidP="00D8159C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D8159C" w:rsidRPr="00D8159C" w:rsidRDefault="00D8159C" w:rsidP="00D8159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8159C">
        <w:rPr>
          <w:rFonts w:asciiTheme="minorHAnsi" w:hAnsiTheme="minorHAnsi" w:cstheme="minorHAnsi"/>
          <w:b/>
          <w:sz w:val="22"/>
          <w:szCs w:val="22"/>
        </w:rPr>
        <w:t>Ο προσφέρων</w:t>
      </w:r>
    </w:p>
    <w:p w:rsidR="00D8159C" w:rsidRPr="00D8159C" w:rsidRDefault="00D8159C" w:rsidP="00D8159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8159C" w:rsidRPr="00D8159C" w:rsidRDefault="00D8159C" w:rsidP="00D8159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8159C" w:rsidRPr="00D8159C" w:rsidRDefault="00D8159C" w:rsidP="00D8159C">
      <w:pPr>
        <w:jc w:val="center"/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hAnsiTheme="minorHAnsi" w:cstheme="minorHAnsi"/>
          <w:sz w:val="22"/>
          <w:szCs w:val="22"/>
        </w:rPr>
        <w:t>(Υπογραφή, Σφραγίδα της εταιρείας)</w:t>
      </w:r>
    </w:p>
    <w:p w:rsidR="00D8159C" w:rsidRPr="00D8159C" w:rsidRDefault="00D8159C" w:rsidP="00D8159C">
      <w:pPr>
        <w:jc w:val="center"/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hAnsiTheme="minorHAnsi" w:cstheme="minorHAnsi"/>
          <w:sz w:val="22"/>
          <w:szCs w:val="22"/>
        </w:rPr>
        <w:t>(Ονοματεπώνυμο, Ιδιότητα στην εταιρεία</w:t>
      </w:r>
    </w:p>
    <w:p w:rsidR="00D8159C" w:rsidRPr="00D8159C" w:rsidRDefault="00D8159C" w:rsidP="00D8159C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D8159C" w:rsidRPr="00D8159C" w:rsidRDefault="00D8159C" w:rsidP="00D8159C">
      <w:pPr>
        <w:spacing w:after="120"/>
        <w:rPr>
          <w:rFonts w:asciiTheme="minorHAnsi" w:hAnsiTheme="minorHAnsi" w:cstheme="minorHAnsi"/>
        </w:rPr>
      </w:pPr>
      <w:r>
        <w:br w:type="page"/>
      </w:r>
      <w:r w:rsidRPr="00D8159C">
        <w:rPr>
          <w:rFonts w:asciiTheme="minorHAnsi" w:hAnsiTheme="minorHAnsi" w:cstheme="minorHAnsi"/>
          <w:b/>
          <w:noProof/>
          <w:lang w:val="en-US" w:eastAsia="en-US"/>
        </w:rPr>
        <w:lastRenderedPageBreak/>
        <w:drawing>
          <wp:inline distT="0" distB="0" distL="0" distR="0">
            <wp:extent cx="847725" cy="752475"/>
            <wp:effectExtent l="19050" t="0" r="9525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59C" w:rsidRPr="00D8159C" w:rsidRDefault="00D8159C" w:rsidP="00D8159C">
      <w:pPr>
        <w:spacing w:after="120"/>
        <w:rPr>
          <w:rFonts w:asciiTheme="minorHAnsi" w:hAnsiTheme="minorHAnsi" w:cstheme="minorHAnsi"/>
        </w:rPr>
      </w:pPr>
      <w:r w:rsidRPr="00D8159C">
        <w:rPr>
          <w:rFonts w:asciiTheme="minorHAnsi" w:hAnsiTheme="minorHAnsi" w:cstheme="minorHAnsi"/>
          <w:b/>
        </w:rPr>
        <w:t xml:space="preserve">ΕΛΛΗΝΙΚΗ ΔΗΜΟΚΡΑΤΙΑ </w:t>
      </w:r>
      <w:r w:rsidRPr="00D8159C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D8159C">
        <w:rPr>
          <w:rFonts w:asciiTheme="minorHAnsi" w:eastAsia="Arial" w:hAnsiTheme="minorHAnsi" w:cstheme="minorHAnsi"/>
          <w:sz w:val="22"/>
          <w:szCs w:val="22"/>
          <w:lang w:eastAsia="en-US"/>
        </w:rPr>
        <w:t>Υποέργο 1: Μετασχηματισμός Δήμου Άνδρου</w:t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της</w:t>
      </w:r>
      <w:r w:rsidRPr="00D8159C">
        <w:rPr>
          <w:rFonts w:asciiTheme="minorHAnsi" w:hAnsiTheme="minorHAnsi" w:cstheme="minorHAnsi"/>
          <w:b/>
        </w:rPr>
        <w:tab/>
      </w:r>
    </w:p>
    <w:p w:rsidR="00D8159C" w:rsidRPr="00D8159C" w:rsidRDefault="00D8159C" w:rsidP="00D8159C">
      <w:pPr>
        <w:spacing w:after="120"/>
        <w:rPr>
          <w:rFonts w:asciiTheme="minorHAnsi" w:hAnsiTheme="minorHAnsi" w:cstheme="minorHAnsi"/>
          <w:b/>
        </w:rPr>
      </w:pPr>
      <w:r w:rsidRPr="00D8159C">
        <w:rPr>
          <w:rFonts w:asciiTheme="minorHAnsi" w:hAnsiTheme="minorHAnsi" w:cstheme="minorHAnsi"/>
          <w:b/>
        </w:rPr>
        <w:t>ΝΟΜΟΣ ΚΥΚΛΑΔΩΝ</w:t>
      </w:r>
      <w:r w:rsidRPr="00D8159C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 w:rsidRPr="00D8159C">
        <w:rPr>
          <w:rFonts w:asciiTheme="minorHAnsi" w:eastAsia="Arial" w:hAnsiTheme="minorHAnsi" w:cstheme="minorHAnsi"/>
          <w:sz w:val="22"/>
          <w:szCs w:val="22"/>
          <w:lang w:eastAsia="en-US"/>
        </w:rPr>
        <w:t>Πράξης: «Ψηφιακός Μετασχηματισμός Δήμου Άνδρου»</w:t>
      </w:r>
    </w:p>
    <w:p w:rsidR="00D8159C" w:rsidRPr="001678F6" w:rsidRDefault="00D8159C" w:rsidP="00D8159C">
      <w:pPr>
        <w:spacing w:after="120"/>
        <w:rPr>
          <w:rFonts w:asciiTheme="minorHAnsi" w:hAnsiTheme="minorHAnsi" w:cstheme="minorHAnsi"/>
          <w:b/>
        </w:rPr>
      </w:pPr>
      <w:r w:rsidRPr="00D8159C">
        <w:rPr>
          <w:rFonts w:asciiTheme="minorHAnsi" w:hAnsiTheme="minorHAnsi" w:cstheme="minorHAnsi"/>
          <w:b/>
        </w:rPr>
        <w:t>ΔΗΜΟΣ ΑΝΔΡΟΥ</w:t>
      </w:r>
      <w:r w:rsidRPr="00D8159C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ab/>
      </w:r>
      <w:r w:rsidRPr="001678F6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ΠΡΟΫΠΟΛΟΓΙΣΜΟΣ</w:t>
      </w:r>
      <w:r w:rsidR="00A77EDE" w:rsidRPr="001678F6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 xml:space="preserve"> τμ. 2</w:t>
      </w:r>
      <w:r w:rsidRPr="001678F6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:   53.940,00 € (συμπ. ΦΠΑ 24%)</w:t>
      </w:r>
    </w:p>
    <w:p w:rsidR="00D8159C" w:rsidRDefault="00D8159C"/>
    <w:p w:rsidR="00D8159C" w:rsidRPr="00A77EDE" w:rsidRDefault="00D8159C" w:rsidP="00A77EDE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77EDE">
        <w:rPr>
          <w:rFonts w:asciiTheme="minorHAnsi" w:hAnsiTheme="minorHAnsi" w:cstheme="minorHAnsi"/>
          <w:b/>
          <w:sz w:val="28"/>
          <w:szCs w:val="28"/>
        </w:rPr>
        <w:t>Οικονομική Προσφορά</w:t>
      </w:r>
    </w:p>
    <w:p w:rsidR="00D8159C" w:rsidRPr="00D8159C" w:rsidRDefault="00D8159C" w:rsidP="00A77EDE">
      <w:pPr>
        <w:ind w:left="3600" w:hanging="3600"/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hAnsiTheme="minorHAnsi" w:cstheme="minorHAnsi"/>
          <w:sz w:val="22"/>
          <w:szCs w:val="22"/>
        </w:rPr>
        <w:t xml:space="preserve">Της επιχείρησης </w:t>
      </w:r>
    </w:p>
    <w:p w:rsidR="00D8159C" w:rsidRPr="00D8159C" w:rsidRDefault="00D8159C" w:rsidP="00A77EDE">
      <w:pPr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159C" w:rsidRPr="00D8159C" w:rsidRDefault="00D8159C" w:rsidP="00A77EDE">
      <w:pPr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eastAsia="Arial" w:hAnsiTheme="minorHAnsi" w:cstheme="minorHAnsi"/>
          <w:sz w:val="22"/>
          <w:szCs w:val="22"/>
        </w:rPr>
        <w:t>με ΑΦΜ...................................</w:t>
      </w:r>
    </w:p>
    <w:p w:rsidR="00D8159C" w:rsidRPr="00D8159C" w:rsidRDefault="00D8159C" w:rsidP="00A77EDE">
      <w:pPr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hAnsiTheme="minorHAnsi" w:cstheme="minorHAnsi"/>
          <w:sz w:val="22"/>
          <w:szCs w:val="22"/>
        </w:rPr>
        <w:t>με έδρα τ………………………………οδός ………………………………αριθμ……………………</w:t>
      </w:r>
    </w:p>
    <w:p w:rsidR="00D8159C" w:rsidRPr="00D8159C" w:rsidRDefault="00D8159C" w:rsidP="00A77EDE">
      <w:pPr>
        <w:snapToGrid w:val="0"/>
        <w:rPr>
          <w:rFonts w:asciiTheme="minorHAnsi" w:hAnsiTheme="minorHAnsi" w:cstheme="minorHAnsi"/>
          <w:sz w:val="22"/>
          <w:szCs w:val="22"/>
          <w:lang w:val="en-US"/>
        </w:rPr>
      </w:pPr>
      <w:r w:rsidRPr="00D8159C">
        <w:rPr>
          <w:rFonts w:asciiTheme="minorHAnsi" w:hAnsiTheme="minorHAnsi" w:cstheme="minorHAnsi"/>
          <w:sz w:val="22"/>
          <w:szCs w:val="22"/>
        </w:rPr>
        <w:t>Τ</w:t>
      </w:r>
      <w:r w:rsidRPr="00D8159C">
        <w:rPr>
          <w:rFonts w:asciiTheme="minorHAnsi" w:hAnsiTheme="minorHAnsi" w:cstheme="minorHAnsi"/>
          <w:sz w:val="22"/>
          <w:szCs w:val="22"/>
          <w:lang w:val="en-US"/>
        </w:rPr>
        <w:t>.</w:t>
      </w:r>
      <w:r w:rsidRPr="00D8159C">
        <w:rPr>
          <w:rFonts w:asciiTheme="minorHAnsi" w:hAnsiTheme="minorHAnsi" w:cstheme="minorHAnsi"/>
          <w:sz w:val="22"/>
          <w:szCs w:val="22"/>
        </w:rPr>
        <w:t>Κ</w:t>
      </w:r>
      <w:r w:rsidRPr="00D8159C">
        <w:rPr>
          <w:rFonts w:asciiTheme="minorHAnsi" w:hAnsiTheme="minorHAnsi" w:cstheme="minorHAnsi"/>
          <w:sz w:val="22"/>
          <w:szCs w:val="22"/>
          <w:lang w:val="en-US"/>
        </w:rPr>
        <w:t>. …………………</w:t>
      </w:r>
      <w:r w:rsidRPr="00D8159C">
        <w:rPr>
          <w:rFonts w:asciiTheme="minorHAnsi" w:hAnsiTheme="minorHAnsi" w:cstheme="minorHAnsi"/>
          <w:sz w:val="22"/>
          <w:szCs w:val="22"/>
        </w:rPr>
        <w:t>Τηλ</w:t>
      </w:r>
      <w:r w:rsidRPr="00D8159C">
        <w:rPr>
          <w:rFonts w:asciiTheme="minorHAnsi" w:hAnsiTheme="minorHAnsi" w:cstheme="minorHAnsi"/>
          <w:sz w:val="22"/>
          <w:szCs w:val="22"/>
          <w:lang w:val="en-US"/>
        </w:rPr>
        <w:t>. …………………….Fax……………………e-mail:</w:t>
      </w:r>
    </w:p>
    <w:p w:rsidR="00D8159C" w:rsidRPr="00D8159C" w:rsidRDefault="00D8159C" w:rsidP="00A77EDE">
      <w:pPr>
        <w:snapToGrid w:val="0"/>
        <w:rPr>
          <w:rFonts w:asciiTheme="minorHAnsi" w:hAnsiTheme="minorHAnsi" w:cstheme="minorHAnsi"/>
          <w:b/>
          <w:sz w:val="22"/>
          <w:szCs w:val="22"/>
          <w:lang w:val="en-US"/>
        </w:rPr>
      </w:pPr>
    </w:p>
    <w:tbl>
      <w:tblPr>
        <w:tblW w:w="10774" w:type="dxa"/>
        <w:jc w:val="center"/>
        <w:tblLayout w:type="fixed"/>
        <w:tblLook w:val="0000"/>
      </w:tblPr>
      <w:tblGrid>
        <w:gridCol w:w="709"/>
        <w:gridCol w:w="3969"/>
        <w:gridCol w:w="1276"/>
        <w:gridCol w:w="1418"/>
        <w:gridCol w:w="1559"/>
        <w:gridCol w:w="1843"/>
      </w:tblGrid>
      <w:tr w:rsidR="00D8159C" w:rsidRPr="00D8159C" w:rsidTr="00A77EDE">
        <w:trPr>
          <w:trHeight w:val="629"/>
          <w:tblHeader/>
          <w:jc w:val="center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TMHMA</w:t>
            </w: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2: CPV:34998000-9 Εξοπλισμός ελέγχου</w:t>
            </w:r>
          </w:p>
        </w:tc>
      </w:tr>
      <w:tr w:rsidR="00D8159C" w:rsidRPr="00D8159C" w:rsidTr="00A77EDE">
        <w:trPr>
          <w:trHeight w:val="255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Α/Α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Προσφερόμενο Είδος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Μονάδα Μέτρησης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72755A" w:rsidP="00A77ED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Ποσότη</w:t>
            </w: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τα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Τιμή Μονάδος (άνευ Φ.Π.Α.)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Συνολική τιμή (άνευ Φ.Π.Α.)</w:t>
            </w:r>
          </w:p>
        </w:tc>
      </w:tr>
      <w:tr w:rsidR="00D8159C" w:rsidRPr="00D8159C" w:rsidTr="00A77EDE">
        <w:trPr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8159C" w:rsidRPr="00D8159C" w:rsidRDefault="00D8159C" w:rsidP="0072755A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065" w:type="dxa"/>
            <w:gridSpan w:val="5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8159C" w:rsidRPr="0072755A" w:rsidRDefault="00D8159C" w:rsidP="0072755A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Έξυπνο σύστημα προειδοποίησης για την αντιμετώπιση (πλημμυρικών φαινομένων, πυρκαγιάς , σεισμού κλπ.)  εντός των ορίων του δήμου και σύμφωνα με τις αρμοδιότητες τους (#24 Marketplace)</w:t>
            </w:r>
          </w:p>
        </w:tc>
      </w:tr>
      <w:tr w:rsidR="00D8159C" w:rsidRPr="00D8159C" w:rsidTr="00A77EDE">
        <w:trPr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A77EDE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A77ED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Κεντρικός Σταθμός ελέγχου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A77EDE">
        <w:trPr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A77EDE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A77ED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Ηλεκτρονική Σειρήνα Συναγερμού , Ανακοινώσεων και Έγκαιρης Προειδοποίησης για την Πολιτική Προστασία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A77EDE">
        <w:trPr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A77EDE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Mobile εφαρμογή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Άδεια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A77EDE">
        <w:trPr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A77EDE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A77ED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159C">
              <w:rPr>
                <w:rFonts w:asciiTheme="minorHAnsi" w:hAnsiTheme="minorHAnsi" w:cstheme="minorHAnsi"/>
                <w:sz w:val="22"/>
                <w:szCs w:val="22"/>
              </w:rPr>
              <w:t>Υπηρεσίες εγκατάστασης, παραμετροποίησης, εκπαίδευσης, πιλοτικής λειτουργίας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Α/Μ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7A3DC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A77EDE">
        <w:trPr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A77EDE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single" w:sz="4" w:space="0" w:color="171717"/>
              <w:bottom w:val="single" w:sz="4" w:space="0" w:color="171717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9C" w:rsidRPr="00D8159C" w:rsidRDefault="00D8159C" w:rsidP="00A77EDE">
            <w:pPr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Σύνολο άνευ Φ.Π.Α. 24%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A77EDE">
        <w:trPr>
          <w:trHeight w:val="53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A77EDE">
            <w:pPr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A77EDE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ΦΠΑ</w:t>
            </w: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en-US" w:eastAsia="en-US"/>
              </w:rPr>
              <w:t xml:space="preserve"> 2</w:t>
            </w: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4</w:t>
            </w: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en-US" w:eastAsia="en-US"/>
              </w:rPr>
              <w:t xml:space="preserve">%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8159C" w:rsidRPr="00D8159C" w:rsidTr="00A77EDE">
        <w:trPr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A77EDE">
            <w:pPr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2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159C" w:rsidRPr="00D8159C" w:rsidRDefault="00D8159C" w:rsidP="00A77EDE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159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Σύνολο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59C" w:rsidRPr="00D8159C" w:rsidRDefault="00D8159C" w:rsidP="00A77EDE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D8159C" w:rsidRPr="00D8159C" w:rsidRDefault="00D8159C" w:rsidP="00A77EDE">
      <w:pPr>
        <w:rPr>
          <w:rFonts w:asciiTheme="minorHAnsi" w:hAnsiTheme="minorHAnsi" w:cstheme="minorHAnsi"/>
          <w:sz w:val="22"/>
          <w:szCs w:val="22"/>
        </w:rPr>
      </w:pPr>
    </w:p>
    <w:p w:rsidR="00D8159C" w:rsidRPr="00D8159C" w:rsidRDefault="00D8159C" w:rsidP="00A77ED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hAnsiTheme="minorHAnsi" w:cstheme="minorHAnsi"/>
          <w:color w:val="000000"/>
          <w:sz w:val="22"/>
          <w:szCs w:val="22"/>
        </w:rPr>
        <w:t>Συνολική τιμή χωρίς Φ.Π.Α (ολογράφως): .............................................................................. …………………………………………………………………………………………………………………………….....................   Συνολική τιμή με Φ.Π.Α (ολογράφως): .............................................................................. …………………………………………………………………………………………………………………………….....................</w:t>
      </w:r>
    </w:p>
    <w:p w:rsidR="00D8159C" w:rsidRPr="00D8159C" w:rsidRDefault="00D8159C" w:rsidP="00A77ED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D8159C" w:rsidRPr="00242036" w:rsidRDefault="00D8159C" w:rsidP="00A77ED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8159C">
        <w:rPr>
          <w:rFonts w:asciiTheme="minorHAnsi" w:hAnsiTheme="minorHAnsi" w:cstheme="minorHAnsi"/>
          <w:b/>
          <w:sz w:val="22"/>
          <w:szCs w:val="22"/>
        </w:rPr>
        <w:t>Ο προσφέρων</w:t>
      </w:r>
    </w:p>
    <w:p w:rsidR="00A77EDE" w:rsidRPr="00242036" w:rsidRDefault="00A77EDE" w:rsidP="00A77E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77EDE" w:rsidRPr="00242036" w:rsidRDefault="00A77EDE" w:rsidP="00A77E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77EDE" w:rsidRPr="00242036" w:rsidRDefault="00A77EDE" w:rsidP="00A77E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77EDE" w:rsidRPr="00242036" w:rsidRDefault="00A77EDE" w:rsidP="00A77E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8159C" w:rsidRPr="00D8159C" w:rsidRDefault="00D8159C" w:rsidP="00A77EDE">
      <w:pPr>
        <w:jc w:val="center"/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hAnsiTheme="minorHAnsi" w:cstheme="minorHAnsi"/>
          <w:sz w:val="22"/>
          <w:szCs w:val="22"/>
        </w:rPr>
        <w:t>(Υπογραφή, Σφραγίδα της εταιρείας)</w:t>
      </w:r>
    </w:p>
    <w:p w:rsidR="00D8159C" w:rsidRPr="00A77EDE" w:rsidRDefault="00D8159C" w:rsidP="00A77EDE">
      <w:pPr>
        <w:jc w:val="center"/>
        <w:rPr>
          <w:rFonts w:asciiTheme="minorHAnsi" w:hAnsiTheme="minorHAnsi" w:cstheme="minorHAnsi"/>
          <w:sz w:val="22"/>
          <w:szCs w:val="22"/>
        </w:rPr>
      </w:pPr>
      <w:r w:rsidRPr="00D8159C">
        <w:rPr>
          <w:rFonts w:asciiTheme="minorHAnsi" w:hAnsiTheme="minorHAnsi" w:cstheme="minorHAnsi"/>
          <w:sz w:val="22"/>
          <w:szCs w:val="22"/>
        </w:rPr>
        <w:t>(Ονοματεπώνυμο, Ιδιότητα στην εταιρεία</w:t>
      </w:r>
    </w:p>
    <w:sectPr w:rsidR="00D8159C" w:rsidRPr="00A77EDE" w:rsidSect="001F2D26"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851" w:footer="851" w:gutter="0"/>
      <w:cols w:space="72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E">
      <wne:acd wne:acdName="acd0"/>
    </wne:keymap>
  </wne:keymaps>
  <wne:toolbars>
    <wne:acdManifest>
      <wne:acdEntry wne:acdName="acd0"/>
    </wne:acdManifest>
  </wne:toolbars>
  <wne:acds>
    <wne:acd wne:argValue="AQAAAEIA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59C" w:rsidRDefault="00D8159C" w:rsidP="00BE4848">
      <w:r>
        <w:separator/>
      </w:r>
    </w:p>
  </w:endnote>
  <w:endnote w:type="continuationSeparator" w:id="1">
    <w:p w:rsidR="00D8159C" w:rsidRDefault="00D8159C" w:rsidP="00BE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3504029"/>
      <w:docPartObj>
        <w:docPartGallery w:val="Page Numbers (Bottom of Page)"/>
        <w:docPartUnique/>
      </w:docPartObj>
    </w:sdtPr>
    <w:sdtContent>
      <w:p w:rsidR="007607BE" w:rsidRDefault="007607BE">
        <w:pPr>
          <w:pStyle w:val="a6"/>
        </w:pPr>
        <w:r>
          <w:rPr>
            <w:noProof/>
            <w:lang w:val="en-US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margin">
                <wp:posOffset>2804160</wp:posOffset>
              </wp:positionH>
              <wp:positionV relativeFrom="paragraph">
                <wp:posOffset>127635</wp:posOffset>
              </wp:positionV>
              <wp:extent cx="3409950" cy="563880"/>
              <wp:effectExtent l="19050" t="0" r="0" b="0"/>
              <wp:wrapSquare wrapText="bothSides"/>
              <wp:docPr id="6" name="Εικόνα 10" descr="cid:image006.jpg@01D90981.AE158F6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Εικόνα 1" descr="cid:image006.jpg@01D90981.AE158F60"/>
                      <pic:cNvPicPr>
                        <a:picLocks noChangeAspect="1" noChangeArrowheads="1"/>
                      </pic:cNvPicPr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09950" cy="56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rPr>
            <w:noProof/>
            <w:lang w:val="en-US"/>
          </w:rPr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-320040</wp:posOffset>
              </wp:positionH>
              <wp:positionV relativeFrom="paragraph">
                <wp:posOffset>36195</wp:posOffset>
              </wp:positionV>
              <wp:extent cx="3089910" cy="685800"/>
              <wp:effectExtent l="19050" t="0" r="0" b="0"/>
              <wp:wrapNone/>
              <wp:docPr id="7" name="Εικόνα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54911923" name=""/>
                      <pic:cNvPicPr/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89910" cy="685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fldSimple w:instr=" PAGE   \* MERGEFORMAT ">
          <w:r w:rsidR="001678F6">
            <w:rPr>
              <w:noProof/>
            </w:rPr>
            <w:t>4</w:t>
          </w:r>
        </w:fldSimple>
      </w:p>
    </w:sdtContent>
  </w:sdt>
  <w:p w:rsidR="00242036" w:rsidRDefault="0024203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036" w:rsidRDefault="00242036">
    <w:pPr>
      <w:pStyle w:val="a6"/>
    </w:pPr>
    <w:r w:rsidRPr="00242036"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2651760</wp:posOffset>
          </wp:positionH>
          <wp:positionV relativeFrom="paragraph">
            <wp:posOffset>-74930</wp:posOffset>
          </wp:positionV>
          <wp:extent cx="3409950" cy="563880"/>
          <wp:effectExtent l="19050" t="0" r="0" b="0"/>
          <wp:wrapSquare wrapText="bothSides"/>
          <wp:docPr id="3" name="Εικόνα 10" descr="cid:image006.jpg@01D90981.AE158F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cid:image006.jpg@01D90981.AE158F6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95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42036"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-472440</wp:posOffset>
          </wp:positionH>
          <wp:positionV relativeFrom="paragraph">
            <wp:posOffset>-166370</wp:posOffset>
          </wp:positionV>
          <wp:extent cx="3089910" cy="685800"/>
          <wp:effectExtent l="19050" t="0" r="0" b="0"/>
          <wp:wrapNone/>
          <wp:docPr id="4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91192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9910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59C" w:rsidRDefault="00D8159C" w:rsidP="00BE4848">
      <w:r>
        <w:separator/>
      </w:r>
    </w:p>
  </w:footnote>
  <w:footnote w:type="continuationSeparator" w:id="1">
    <w:p w:rsidR="00D8159C" w:rsidRDefault="00D8159C" w:rsidP="00BE4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9C" w:rsidRPr="000E3215" w:rsidRDefault="00D8159C" w:rsidP="00DA3219">
    <w:pPr>
      <w:pStyle w:val="a7"/>
      <w:rPr>
        <w:b/>
      </w:rPr>
    </w:pPr>
  </w:p>
  <w:p w:rsidR="00D8159C" w:rsidRDefault="00D8159C" w:rsidP="00DA3219">
    <w:pPr>
      <w:pStyle w:val="a7"/>
    </w:pPr>
  </w:p>
  <w:p w:rsidR="00D8159C" w:rsidRDefault="00D8159C" w:rsidP="00B42F77">
    <w:pPr>
      <w:pStyle w:val="a7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D7824434"/>
    <w:lvl w:ilvl="0">
      <w:start w:val="1"/>
      <w:numFmt w:val="bullet"/>
      <w:pStyle w:val="ListBulletLevel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8572D1FC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770714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B276D3BA"/>
    <w:lvl w:ilvl="0">
      <w:start w:val="1"/>
      <w:numFmt w:val="bullet"/>
      <w:pStyle w:val="Standar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4"/>
    <w:multiLevelType w:val="singleLevel"/>
    <w:tmpl w:val="00000004"/>
    <w:name w:val="WW8Num3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5">
    <w:nsid w:val="0000000A"/>
    <w:multiLevelType w:val="singleLevel"/>
    <w:tmpl w:val="0000000A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  <w:kern w:val="1"/>
        <w:shd w:val="clear" w:color="auto" w:fill="C0C0C0"/>
        <w:lang w:val="el-GR"/>
      </w:rPr>
    </w:lvl>
  </w:abstractNum>
  <w:abstractNum w:abstractNumId="6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l-GR"/>
      </w:rPr>
    </w:lvl>
  </w:abstractNum>
  <w:abstractNum w:abstractNumId="7">
    <w:nsid w:val="01820B71"/>
    <w:multiLevelType w:val="hybridMultilevel"/>
    <w:tmpl w:val="415AA990"/>
    <w:name w:val="WW8Num11"/>
    <w:lvl w:ilvl="0" w:tplc="8090B6CE">
      <w:start w:val="1"/>
      <w:numFmt w:val="decimal"/>
      <w:lvlText w:val="%1."/>
      <w:lvlJc w:val="left"/>
      <w:pPr>
        <w:ind w:left="720" w:hanging="360"/>
      </w:pPr>
    </w:lvl>
    <w:lvl w:ilvl="1" w:tplc="B268BBCA" w:tentative="1">
      <w:start w:val="1"/>
      <w:numFmt w:val="lowerLetter"/>
      <w:lvlText w:val="%2."/>
      <w:lvlJc w:val="left"/>
      <w:pPr>
        <w:ind w:left="1440" w:hanging="360"/>
      </w:pPr>
    </w:lvl>
    <w:lvl w:ilvl="2" w:tplc="D9C4CC60" w:tentative="1">
      <w:start w:val="1"/>
      <w:numFmt w:val="lowerRoman"/>
      <w:lvlText w:val="%3."/>
      <w:lvlJc w:val="right"/>
      <w:pPr>
        <w:ind w:left="2160" w:hanging="180"/>
      </w:pPr>
    </w:lvl>
    <w:lvl w:ilvl="3" w:tplc="F498322A" w:tentative="1">
      <w:start w:val="1"/>
      <w:numFmt w:val="decimal"/>
      <w:lvlText w:val="%4."/>
      <w:lvlJc w:val="left"/>
      <w:pPr>
        <w:ind w:left="2880" w:hanging="360"/>
      </w:pPr>
    </w:lvl>
    <w:lvl w:ilvl="4" w:tplc="D7707D08" w:tentative="1">
      <w:start w:val="1"/>
      <w:numFmt w:val="lowerLetter"/>
      <w:lvlText w:val="%5."/>
      <w:lvlJc w:val="left"/>
      <w:pPr>
        <w:ind w:left="3600" w:hanging="360"/>
      </w:pPr>
    </w:lvl>
    <w:lvl w:ilvl="5" w:tplc="1082CF1C" w:tentative="1">
      <w:start w:val="1"/>
      <w:numFmt w:val="lowerRoman"/>
      <w:lvlText w:val="%6."/>
      <w:lvlJc w:val="right"/>
      <w:pPr>
        <w:ind w:left="4320" w:hanging="180"/>
      </w:pPr>
    </w:lvl>
    <w:lvl w:ilvl="6" w:tplc="E05A9340" w:tentative="1">
      <w:start w:val="1"/>
      <w:numFmt w:val="decimal"/>
      <w:lvlText w:val="%7."/>
      <w:lvlJc w:val="left"/>
      <w:pPr>
        <w:ind w:left="5040" w:hanging="360"/>
      </w:pPr>
    </w:lvl>
    <w:lvl w:ilvl="7" w:tplc="9224F6B8" w:tentative="1">
      <w:start w:val="1"/>
      <w:numFmt w:val="lowerLetter"/>
      <w:lvlText w:val="%8."/>
      <w:lvlJc w:val="left"/>
      <w:pPr>
        <w:ind w:left="5760" w:hanging="360"/>
      </w:pPr>
    </w:lvl>
    <w:lvl w:ilvl="8" w:tplc="A9B8A7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2523B3D"/>
    <w:multiLevelType w:val="hybridMultilevel"/>
    <w:tmpl w:val="01B4C3D8"/>
    <w:name w:val="WW8Num4"/>
    <w:lvl w:ilvl="0" w:tplc="6BB0BA1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21265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A4D8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6E9F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FC80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BC68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2D7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1652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4A45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1035DA"/>
    <w:multiLevelType w:val="hybridMultilevel"/>
    <w:tmpl w:val="60A65070"/>
    <w:lvl w:ilvl="0" w:tplc="04080003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48764D4"/>
    <w:multiLevelType w:val="hybridMultilevel"/>
    <w:tmpl w:val="D3644610"/>
    <w:lvl w:ilvl="0" w:tplc="0408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034E38"/>
    <w:multiLevelType w:val="hybridMultilevel"/>
    <w:tmpl w:val="F6605756"/>
    <w:lvl w:ilvl="0" w:tplc="0408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5A64B2"/>
    <w:multiLevelType w:val="hybridMultilevel"/>
    <w:tmpl w:val="7FC898AA"/>
    <w:name w:val="WW8Num53"/>
    <w:lvl w:ilvl="0" w:tplc="5E94D09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6A10A67"/>
    <w:multiLevelType w:val="hybridMultilevel"/>
    <w:tmpl w:val="A18E4664"/>
    <w:lvl w:ilvl="0" w:tplc="0409000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7CE2936"/>
    <w:multiLevelType w:val="hybridMultilevel"/>
    <w:tmpl w:val="4C805140"/>
    <w:lvl w:ilvl="0" w:tplc="2AF0876C">
      <w:start w:val="1"/>
      <w:numFmt w:val="bullet"/>
      <w:lvlText w:val=""/>
      <w:lvlJc w:val="left"/>
      <w:pPr>
        <w:tabs>
          <w:tab w:val="num" w:pos="978"/>
        </w:tabs>
        <w:ind w:left="978" w:hanging="360"/>
      </w:pPr>
      <w:rPr>
        <w:rFonts w:ascii="Wingdings" w:hAnsi="Wingdings" w:cs="Wingdings" w:hint="default"/>
        <w:sz w:val="16"/>
        <w:szCs w:val="16"/>
      </w:rPr>
    </w:lvl>
    <w:lvl w:ilvl="1" w:tplc="B0AC34C6">
      <w:start w:val="1"/>
      <w:numFmt w:val="bullet"/>
      <w:lvlText w:val="o"/>
      <w:lvlJc w:val="left"/>
      <w:pPr>
        <w:tabs>
          <w:tab w:val="num" w:pos="1698"/>
        </w:tabs>
        <w:ind w:left="1698" w:hanging="360"/>
      </w:pPr>
      <w:rPr>
        <w:rFonts w:ascii="Courier New" w:hAnsi="Courier New" w:cs="Courier New" w:hint="default"/>
      </w:rPr>
    </w:lvl>
    <w:lvl w:ilvl="2" w:tplc="0C6ABE14">
      <w:start w:val="1"/>
      <w:numFmt w:val="bullet"/>
      <w:lvlText w:val=""/>
      <w:lvlJc w:val="left"/>
      <w:pPr>
        <w:tabs>
          <w:tab w:val="num" w:pos="2418"/>
        </w:tabs>
        <w:ind w:left="2418" w:hanging="360"/>
      </w:pPr>
      <w:rPr>
        <w:rFonts w:ascii="Wingdings" w:hAnsi="Wingdings" w:cs="Wingdings" w:hint="default"/>
      </w:rPr>
    </w:lvl>
    <w:lvl w:ilvl="3" w:tplc="BF2EDEAC">
      <w:start w:val="1"/>
      <w:numFmt w:val="bullet"/>
      <w:lvlText w:val=""/>
      <w:lvlJc w:val="left"/>
      <w:pPr>
        <w:tabs>
          <w:tab w:val="num" w:pos="3138"/>
        </w:tabs>
        <w:ind w:left="3138" w:hanging="360"/>
      </w:pPr>
      <w:rPr>
        <w:rFonts w:ascii="Symbol" w:hAnsi="Symbol" w:cs="Symbol" w:hint="default"/>
      </w:rPr>
    </w:lvl>
    <w:lvl w:ilvl="4" w:tplc="112070CC">
      <w:start w:val="1"/>
      <w:numFmt w:val="bullet"/>
      <w:lvlText w:val="o"/>
      <w:lvlJc w:val="left"/>
      <w:pPr>
        <w:tabs>
          <w:tab w:val="num" w:pos="3858"/>
        </w:tabs>
        <w:ind w:left="3858" w:hanging="360"/>
      </w:pPr>
      <w:rPr>
        <w:rFonts w:ascii="Courier New" w:hAnsi="Courier New" w:cs="Courier New" w:hint="default"/>
      </w:rPr>
    </w:lvl>
    <w:lvl w:ilvl="5" w:tplc="B3369190">
      <w:start w:val="1"/>
      <w:numFmt w:val="bullet"/>
      <w:lvlText w:val=""/>
      <w:lvlJc w:val="left"/>
      <w:pPr>
        <w:tabs>
          <w:tab w:val="num" w:pos="4578"/>
        </w:tabs>
        <w:ind w:left="4578" w:hanging="360"/>
      </w:pPr>
      <w:rPr>
        <w:rFonts w:ascii="Wingdings" w:hAnsi="Wingdings" w:cs="Wingdings" w:hint="default"/>
      </w:rPr>
    </w:lvl>
    <w:lvl w:ilvl="6" w:tplc="E30004A4">
      <w:start w:val="1"/>
      <w:numFmt w:val="bullet"/>
      <w:lvlText w:val=""/>
      <w:lvlJc w:val="left"/>
      <w:pPr>
        <w:tabs>
          <w:tab w:val="num" w:pos="5298"/>
        </w:tabs>
        <w:ind w:left="5298" w:hanging="360"/>
      </w:pPr>
      <w:rPr>
        <w:rFonts w:ascii="Symbol" w:hAnsi="Symbol" w:cs="Symbol" w:hint="default"/>
      </w:rPr>
    </w:lvl>
    <w:lvl w:ilvl="7" w:tplc="6AB876DC">
      <w:start w:val="1"/>
      <w:numFmt w:val="bullet"/>
      <w:lvlText w:val="o"/>
      <w:lvlJc w:val="left"/>
      <w:pPr>
        <w:tabs>
          <w:tab w:val="num" w:pos="6018"/>
        </w:tabs>
        <w:ind w:left="6018" w:hanging="360"/>
      </w:pPr>
      <w:rPr>
        <w:rFonts w:ascii="Courier New" w:hAnsi="Courier New" w:cs="Courier New" w:hint="default"/>
      </w:rPr>
    </w:lvl>
    <w:lvl w:ilvl="8" w:tplc="334C63CC">
      <w:start w:val="1"/>
      <w:numFmt w:val="bullet"/>
      <w:lvlText w:val=""/>
      <w:lvlJc w:val="left"/>
      <w:pPr>
        <w:tabs>
          <w:tab w:val="num" w:pos="6738"/>
        </w:tabs>
        <w:ind w:left="6738" w:hanging="360"/>
      </w:pPr>
      <w:rPr>
        <w:rFonts w:ascii="Wingdings" w:hAnsi="Wingdings" w:cs="Wingdings" w:hint="default"/>
      </w:rPr>
    </w:lvl>
  </w:abstractNum>
  <w:abstractNum w:abstractNumId="15">
    <w:nsid w:val="08BC4BDF"/>
    <w:multiLevelType w:val="hybridMultilevel"/>
    <w:tmpl w:val="4836C92C"/>
    <w:lvl w:ilvl="0" w:tplc="0408000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color="175C8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9373F03"/>
    <w:multiLevelType w:val="hybridMultilevel"/>
    <w:tmpl w:val="3A2051BC"/>
    <w:lvl w:ilvl="0" w:tplc="04080007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94E19B9"/>
    <w:multiLevelType w:val="hybridMultilevel"/>
    <w:tmpl w:val="12B6393A"/>
    <w:lvl w:ilvl="0" w:tplc="AC024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9CB6FCA"/>
    <w:multiLevelType w:val="hybridMultilevel"/>
    <w:tmpl w:val="F53E1392"/>
    <w:lvl w:ilvl="0" w:tplc="0408000B">
      <w:start w:val="1"/>
      <w:numFmt w:val="decimal"/>
      <w:pStyle w:val="A32233"/>
      <w:lvlText w:val="A.3.2.2.3.3.(%1)."/>
      <w:lvlJc w:val="left"/>
      <w:pPr>
        <w:tabs>
          <w:tab w:val="num" w:pos="2520"/>
        </w:tabs>
        <w:ind w:left="0" w:firstLine="0"/>
      </w:pPr>
      <w:rPr>
        <w:rFonts w:hint="default"/>
        <w:b/>
        <w:i w:val="0"/>
        <w:color w:val="808080"/>
      </w:rPr>
    </w:lvl>
    <w:lvl w:ilvl="1" w:tplc="0408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9D01114"/>
    <w:multiLevelType w:val="hybridMultilevel"/>
    <w:tmpl w:val="B86A2A90"/>
    <w:lvl w:ilvl="0" w:tplc="04090001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90005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090001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090003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090005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0A7C65DD"/>
    <w:multiLevelType w:val="hybridMultilevel"/>
    <w:tmpl w:val="19288F82"/>
    <w:lvl w:ilvl="0" w:tplc="5DD2B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668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FAA3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48D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F64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DC0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EF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B43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C24B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AB8731C"/>
    <w:multiLevelType w:val="hybridMultilevel"/>
    <w:tmpl w:val="F4085F98"/>
    <w:lvl w:ilvl="0" w:tplc="FFFFFFFF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>
    <w:nsid w:val="0CDF682B"/>
    <w:multiLevelType w:val="hybridMultilevel"/>
    <w:tmpl w:val="2042D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ECE2809"/>
    <w:multiLevelType w:val="hybridMultilevel"/>
    <w:tmpl w:val="25E41E04"/>
    <w:lvl w:ilvl="0" w:tplc="04090001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90005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090001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090003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090005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0F654DCB"/>
    <w:multiLevelType w:val="hybridMultilevel"/>
    <w:tmpl w:val="70A84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10D4198"/>
    <w:multiLevelType w:val="hybridMultilevel"/>
    <w:tmpl w:val="32DEE5CA"/>
    <w:lvl w:ilvl="0" w:tplc="06FA0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60C6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5E18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84AC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2FD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CEF4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F8EE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F64E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46BE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1AC375D"/>
    <w:multiLevelType w:val="hybridMultilevel"/>
    <w:tmpl w:val="686A4978"/>
    <w:lvl w:ilvl="0" w:tplc="0408000B">
      <w:start w:val="1"/>
      <w:numFmt w:val="decimal"/>
      <w:pStyle w:val="Table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2E7679A"/>
    <w:multiLevelType w:val="hybridMultilevel"/>
    <w:tmpl w:val="7A00B0AC"/>
    <w:lvl w:ilvl="0" w:tplc="04090003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48866FF"/>
    <w:multiLevelType w:val="hybridMultilevel"/>
    <w:tmpl w:val="1DA2583E"/>
    <w:lvl w:ilvl="0" w:tplc="0408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>
    <w:nsid w:val="14A76D28"/>
    <w:multiLevelType w:val="hybridMultilevel"/>
    <w:tmpl w:val="A9B03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4F0637E"/>
    <w:multiLevelType w:val="hybridMultilevel"/>
    <w:tmpl w:val="4ABCA0F8"/>
    <w:lvl w:ilvl="0" w:tplc="0408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4F52690"/>
    <w:multiLevelType w:val="hybridMultilevel"/>
    <w:tmpl w:val="30A8ED7A"/>
    <w:lvl w:ilvl="0" w:tplc="0408000B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5045C78"/>
    <w:multiLevelType w:val="hybridMultilevel"/>
    <w:tmpl w:val="5308E95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15AB6E0D"/>
    <w:multiLevelType w:val="multilevel"/>
    <w:tmpl w:val="1E5CF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4">
    <w:nsid w:val="172C33DE"/>
    <w:multiLevelType w:val="hybridMultilevel"/>
    <w:tmpl w:val="13DEAF74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93B1E36"/>
    <w:multiLevelType w:val="hybridMultilevel"/>
    <w:tmpl w:val="660436E6"/>
    <w:lvl w:ilvl="0" w:tplc="11B47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9E17108"/>
    <w:multiLevelType w:val="multilevel"/>
    <w:tmpl w:val="1E5CF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7">
    <w:nsid w:val="1A683C44"/>
    <w:multiLevelType w:val="hybridMultilevel"/>
    <w:tmpl w:val="92987E7A"/>
    <w:lvl w:ilvl="0" w:tplc="04080001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03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80005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80001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80003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80005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080001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080003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080005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1AD3365C"/>
    <w:multiLevelType w:val="hybridMultilevel"/>
    <w:tmpl w:val="338A8234"/>
    <w:lvl w:ilvl="0" w:tplc="AE92AA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77EC3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188DC3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1EDEF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980BD3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2A06CD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49695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EA6936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36EA5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1B3C7AF0"/>
    <w:multiLevelType w:val="multilevel"/>
    <w:tmpl w:val="2DFEB90C"/>
    <w:lvl w:ilvl="0">
      <w:start w:val="1"/>
      <w:numFmt w:val="decimal"/>
      <w:pStyle w:val="ListLeg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ListLegal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ListLegal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1B84566B"/>
    <w:multiLevelType w:val="hybridMultilevel"/>
    <w:tmpl w:val="3DAC60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D853F0D"/>
    <w:multiLevelType w:val="hybridMultilevel"/>
    <w:tmpl w:val="1B2CD900"/>
    <w:lvl w:ilvl="0" w:tplc="8BB416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1CC3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FC41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9ECC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16FB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EEA9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AC3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0A8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06C3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EA0224A"/>
    <w:multiLevelType w:val="hybridMultilevel"/>
    <w:tmpl w:val="3282EE4E"/>
    <w:lvl w:ilvl="0" w:tplc="04090001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3">
    <w:nsid w:val="1F007336"/>
    <w:multiLevelType w:val="multilevel"/>
    <w:tmpl w:val="A0264C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4">
    <w:nsid w:val="22CD4EC9"/>
    <w:multiLevelType w:val="hybridMultilevel"/>
    <w:tmpl w:val="5262102C"/>
    <w:lvl w:ilvl="0" w:tplc="0409000F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5">
    <w:nsid w:val="246574D1"/>
    <w:multiLevelType w:val="hybridMultilevel"/>
    <w:tmpl w:val="9258CFC6"/>
    <w:lvl w:ilvl="0" w:tplc="0408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59C145E"/>
    <w:multiLevelType w:val="hybridMultilevel"/>
    <w:tmpl w:val="32B83E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6BC36EA"/>
    <w:multiLevelType w:val="hybridMultilevel"/>
    <w:tmpl w:val="D07E003E"/>
    <w:lvl w:ilvl="0" w:tplc="0408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8201658"/>
    <w:multiLevelType w:val="hybridMultilevel"/>
    <w:tmpl w:val="AB8C8D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752474"/>
    <w:multiLevelType w:val="hybridMultilevel"/>
    <w:tmpl w:val="C406B2E6"/>
    <w:lvl w:ilvl="0" w:tplc="EDCA1B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764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366B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528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EAE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DC31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43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1C18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467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9F13785"/>
    <w:multiLevelType w:val="hybridMultilevel"/>
    <w:tmpl w:val="5156E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A9A2353"/>
    <w:multiLevelType w:val="multilevel"/>
    <w:tmpl w:val="51E8CBD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2">
    <w:nsid w:val="2C9D3B49"/>
    <w:multiLevelType w:val="hybridMultilevel"/>
    <w:tmpl w:val="FFFFFFFF"/>
    <w:lvl w:ilvl="0" w:tplc="39664C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61C2AF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00EB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62E5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16E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E685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BAA4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A05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5C47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CFD3078"/>
    <w:multiLevelType w:val="hybridMultilevel"/>
    <w:tmpl w:val="4CF4A5EA"/>
    <w:lvl w:ilvl="0" w:tplc="4E4C2C88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3085111B"/>
    <w:multiLevelType w:val="hybridMultilevel"/>
    <w:tmpl w:val="B3BCAA24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10679E1"/>
    <w:multiLevelType w:val="hybridMultilevel"/>
    <w:tmpl w:val="D8B8A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2453112"/>
    <w:multiLevelType w:val="hybridMultilevel"/>
    <w:tmpl w:val="677C8246"/>
    <w:lvl w:ilvl="0" w:tplc="0408000D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2511425"/>
    <w:multiLevelType w:val="multilevel"/>
    <w:tmpl w:val="FF4A6D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33324580"/>
    <w:multiLevelType w:val="hybridMultilevel"/>
    <w:tmpl w:val="005C1FB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37835B6"/>
    <w:multiLevelType w:val="hybridMultilevel"/>
    <w:tmpl w:val="8DDA5BA6"/>
    <w:lvl w:ilvl="0" w:tplc="04080003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90005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090001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090003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090005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33E75D07"/>
    <w:multiLevelType w:val="hybridMultilevel"/>
    <w:tmpl w:val="585AF19C"/>
    <w:lvl w:ilvl="0" w:tplc="6A966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E97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AA08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E77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326E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26C5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8AFA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5A4C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5453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56E7829"/>
    <w:multiLevelType w:val="hybridMultilevel"/>
    <w:tmpl w:val="3AC27166"/>
    <w:lvl w:ilvl="0" w:tplc="9E76942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9FCC7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C202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E8A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1C40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94BB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9AAA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0C1A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F652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690680A"/>
    <w:multiLevelType w:val="hybridMultilevel"/>
    <w:tmpl w:val="300224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387E7DE5"/>
    <w:multiLevelType w:val="hybridMultilevel"/>
    <w:tmpl w:val="308A82D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BB13CCD"/>
    <w:multiLevelType w:val="multilevel"/>
    <w:tmpl w:val="3FBC82A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hanging="99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hanging="992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80"/>
        </w:tabs>
        <w:ind w:left="992" w:hanging="992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5">
    <w:nsid w:val="3F0D12D2"/>
    <w:multiLevelType w:val="hybridMultilevel"/>
    <w:tmpl w:val="83C0C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3F710E30"/>
    <w:multiLevelType w:val="hybridMultilevel"/>
    <w:tmpl w:val="E27E8998"/>
    <w:lvl w:ilvl="0" w:tplc="732E3DA6">
      <w:start w:val="1"/>
      <w:numFmt w:val="decimal"/>
      <w:lvlText w:val="%1."/>
      <w:lvlJc w:val="left"/>
      <w:pPr>
        <w:ind w:left="720" w:hanging="360"/>
      </w:pPr>
    </w:lvl>
    <w:lvl w:ilvl="1" w:tplc="6B620B8E" w:tentative="1">
      <w:start w:val="1"/>
      <w:numFmt w:val="lowerLetter"/>
      <w:lvlText w:val="%2."/>
      <w:lvlJc w:val="left"/>
      <w:pPr>
        <w:ind w:left="1440" w:hanging="360"/>
      </w:pPr>
    </w:lvl>
    <w:lvl w:ilvl="2" w:tplc="C11010FE" w:tentative="1">
      <w:start w:val="1"/>
      <w:numFmt w:val="lowerRoman"/>
      <w:lvlText w:val="%3."/>
      <w:lvlJc w:val="right"/>
      <w:pPr>
        <w:ind w:left="2160" w:hanging="180"/>
      </w:pPr>
    </w:lvl>
    <w:lvl w:ilvl="3" w:tplc="60D2D6A6" w:tentative="1">
      <w:start w:val="1"/>
      <w:numFmt w:val="decimal"/>
      <w:lvlText w:val="%4."/>
      <w:lvlJc w:val="left"/>
      <w:pPr>
        <w:ind w:left="2880" w:hanging="360"/>
      </w:pPr>
    </w:lvl>
    <w:lvl w:ilvl="4" w:tplc="1F6E33EE" w:tentative="1">
      <w:start w:val="1"/>
      <w:numFmt w:val="lowerLetter"/>
      <w:lvlText w:val="%5."/>
      <w:lvlJc w:val="left"/>
      <w:pPr>
        <w:ind w:left="3600" w:hanging="360"/>
      </w:pPr>
    </w:lvl>
    <w:lvl w:ilvl="5" w:tplc="781EB8DC" w:tentative="1">
      <w:start w:val="1"/>
      <w:numFmt w:val="lowerRoman"/>
      <w:lvlText w:val="%6."/>
      <w:lvlJc w:val="right"/>
      <w:pPr>
        <w:ind w:left="4320" w:hanging="180"/>
      </w:pPr>
    </w:lvl>
    <w:lvl w:ilvl="6" w:tplc="86B40D94" w:tentative="1">
      <w:start w:val="1"/>
      <w:numFmt w:val="decimal"/>
      <w:lvlText w:val="%7."/>
      <w:lvlJc w:val="left"/>
      <w:pPr>
        <w:ind w:left="5040" w:hanging="360"/>
      </w:pPr>
    </w:lvl>
    <w:lvl w:ilvl="7" w:tplc="32E84074" w:tentative="1">
      <w:start w:val="1"/>
      <w:numFmt w:val="lowerLetter"/>
      <w:lvlText w:val="%8."/>
      <w:lvlJc w:val="left"/>
      <w:pPr>
        <w:ind w:left="5760" w:hanging="360"/>
      </w:pPr>
    </w:lvl>
    <w:lvl w:ilvl="8" w:tplc="F11079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4BD4B23"/>
    <w:multiLevelType w:val="hybridMultilevel"/>
    <w:tmpl w:val="8FD8C5C6"/>
    <w:lvl w:ilvl="0" w:tplc="0408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6991F02"/>
    <w:multiLevelType w:val="hybridMultilevel"/>
    <w:tmpl w:val="1CBCB33E"/>
    <w:lvl w:ilvl="0" w:tplc="0408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478E622A"/>
    <w:multiLevelType w:val="hybridMultilevel"/>
    <w:tmpl w:val="7870CD20"/>
    <w:lvl w:ilvl="0" w:tplc="04080001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03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80005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80001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80003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80005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080001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080003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080005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>
    <w:nsid w:val="47D87712"/>
    <w:multiLevelType w:val="hybridMultilevel"/>
    <w:tmpl w:val="5F34B41C"/>
    <w:lvl w:ilvl="0" w:tplc="FB3E1C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5ACA8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E852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3C7A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681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B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0EC5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D1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28FD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8C61766"/>
    <w:multiLevelType w:val="hybridMultilevel"/>
    <w:tmpl w:val="B12E9EDE"/>
    <w:lvl w:ilvl="0" w:tplc="FFFFFFFF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2">
    <w:nsid w:val="48E94CED"/>
    <w:multiLevelType w:val="hybridMultilevel"/>
    <w:tmpl w:val="B9AECC22"/>
    <w:lvl w:ilvl="0" w:tplc="0408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9F04715"/>
    <w:multiLevelType w:val="hybridMultilevel"/>
    <w:tmpl w:val="8402B9B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B4E330C"/>
    <w:multiLevelType w:val="hybridMultilevel"/>
    <w:tmpl w:val="26B692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B65345C"/>
    <w:multiLevelType w:val="hybridMultilevel"/>
    <w:tmpl w:val="E2CAF93C"/>
    <w:lvl w:ilvl="0" w:tplc="0408000D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4E310684"/>
    <w:multiLevelType w:val="hybridMultilevel"/>
    <w:tmpl w:val="40C2CA78"/>
    <w:lvl w:ilvl="0" w:tplc="0408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4FA52FCC"/>
    <w:multiLevelType w:val="hybridMultilevel"/>
    <w:tmpl w:val="AB96427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8">
    <w:nsid w:val="50396794"/>
    <w:multiLevelType w:val="hybridMultilevel"/>
    <w:tmpl w:val="DF78B6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0837636"/>
    <w:multiLevelType w:val="hybridMultilevel"/>
    <w:tmpl w:val="4880B5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16D157E"/>
    <w:multiLevelType w:val="multilevel"/>
    <w:tmpl w:val="1E5CF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1">
    <w:nsid w:val="51D81F90"/>
    <w:multiLevelType w:val="hybridMultilevel"/>
    <w:tmpl w:val="0FD0FF8A"/>
    <w:lvl w:ilvl="0" w:tplc="04080001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03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80005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80001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80003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80005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080001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080003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080005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>
    <w:nsid w:val="54550920"/>
    <w:multiLevelType w:val="hybridMultilevel"/>
    <w:tmpl w:val="5FFCAEBA"/>
    <w:lvl w:ilvl="0" w:tplc="0409000F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549A6130"/>
    <w:multiLevelType w:val="hybridMultilevel"/>
    <w:tmpl w:val="87042F8A"/>
    <w:lvl w:ilvl="0" w:tplc="E446FCDA">
      <w:start w:val="1"/>
      <w:numFmt w:val="bullet"/>
      <w:pStyle w:val="-1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E730C3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DE4F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9845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6CD8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04222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50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1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2A94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54DA6AA7"/>
    <w:multiLevelType w:val="multilevel"/>
    <w:tmpl w:val="B96C08EC"/>
    <w:lvl w:ilvl="0">
      <w:start w:val="1"/>
      <w:numFmt w:val="bullet"/>
      <w:pStyle w:val="Web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5">
    <w:nsid w:val="56A550F1"/>
    <w:multiLevelType w:val="hybridMultilevel"/>
    <w:tmpl w:val="722EED6C"/>
    <w:lvl w:ilvl="0" w:tplc="0408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79242FB"/>
    <w:multiLevelType w:val="hybridMultilevel"/>
    <w:tmpl w:val="CDDACA34"/>
    <w:lvl w:ilvl="0" w:tplc="0408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899239F"/>
    <w:multiLevelType w:val="hybridMultilevel"/>
    <w:tmpl w:val="8722C9D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59167CDB"/>
    <w:multiLevelType w:val="hybridMultilevel"/>
    <w:tmpl w:val="80E8CA42"/>
    <w:lvl w:ilvl="0" w:tplc="0408000B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9">
    <w:nsid w:val="5A8F5EDC"/>
    <w:multiLevelType w:val="multilevel"/>
    <w:tmpl w:val="CC8A459E"/>
    <w:lvl w:ilvl="0">
      <w:start w:val="1"/>
      <w:numFmt w:val="upperRoman"/>
      <w:pStyle w:val="Appendix1"/>
      <w:lvlText w:val="%1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Appendix3"/>
      <w:lvlText w:val="%1.%2.%3"/>
      <w:lvlJc w:val="left"/>
      <w:pPr>
        <w:tabs>
          <w:tab w:val="num" w:pos="1080"/>
        </w:tabs>
        <w:ind w:left="992" w:hanging="992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lvlText w:val=".%5"/>
      <w:lvlJc w:val="left"/>
      <w:pPr>
        <w:tabs>
          <w:tab w:val="num" w:pos="992"/>
        </w:tabs>
        <w:ind w:left="992" w:firstLine="0"/>
      </w:pPr>
      <w:rPr>
        <w:rFonts w:hint="default"/>
      </w:rPr>
    </w:lvl>
    <w:lvl w:ilvl="5">
      <w:start w:val="1"/>
      <w:numFmt w:val="decimal"/>
      <w:lvlText w:val=".%5.%6"/>
      <w:lvlJc w:val="left"/>
      <w:pPr>
        <w:tabs>
          <w:tab w:val="num" w:pos="992"/>
        </w:tabs>
        <w:ind w:left="992" w:firstLine="0"/>
      </w:pPr>
      <w:rPr>
        <w:rFonts w:hint="default"/>
      </w:rPr>
    </w:lvl>
    <w:lvl w:ilvl="6">
      <w:start w:val="1"/>
      <w:numFmt w:val="decimal"/>
      <w:lvlText w:val=".%5.%6.%7"/>
      <w:lvlJc w:val="left"/>
      <w:pPr>
        <w:tabs>
          <w:tab w:val="num" w:pos="992"/>
        </w:tabs>
        <w:ind w:left="992" w:firstLine="0"/>
      </w:pPr>
      <w:rPr>
        <w:rFonts w:hint="default"/>
      </w:rPr>
    </w:lvl>
    <w:lvl w:ilvl="7">
      <w:start w:val="1"/>
      <w:numFmt w:val="decimal"/>
      <w:lvlText w:val=".%5.%6.%7.%8"/>
      <w:lvlJc w:val="left"/>
      <w:pPr>
        <w:tabs>
          <w:tab w:val="num" w:pos="992"/>
        </w:tabs>
        <w:ind w:left="992" w:firstLine="0"/>
      </w:pPr>
      <w:rPr>
        <w:rFonts w:hint="default"/>
      </w:rPr>
    </w:lvl>
    <w:lvl w:ilvl="8">
      <w:start w:val="1"/>
      <w:numFmt w:val="decimal"/>
      <w:lvlText w:val=".%5.%6.%7.%8.%9"/>
      <w:lvlJc w:val="left"/>
      <w:pPr>
        <w:tabs>
          <w:tab w:val="num" w:pos="992"/>
        </w:tabs>
        <w:ind w:left="992" w:firstLine="0"/>
      </w:pPr>
      <w:rPr>
        <w:rFonts w:hint="default"/>
      </w:rPr>
    </w:lvl>
  </w:abstractNum>
  <w:abstractNum w:abstractNumId="90">
    <w:nsid w:val="5CA625F8"/>
    <w:multiLevelType w:val="hybridMultilevel"/>
    <w:tmpl w:val="9C82D42A"/>
    <w:lvl w:ilvl="0" w:tplc="04080001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1">
    <w:nsid w:val="5E094F6D"/>
    <w:multiLevelType w:val="multilevel"/>
    <w:tmpl w:val="8430CBAC"/>
    <w:lvl w:ilvl="0">
      <w:start w:val="1"/>
      <w:numFmt w:val="bullet"/>
      <w:pStyle w:val="bodybulletingChar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2">
    <w:nsid w:val="5EF82857"/>
    <w:multiLevelType w:val="hybridMultilevel"/>
    <w:tmpl w:val="54FEF088"/>
    <w:lvl w:ilvl="0" w:tplc="0408000B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3">
    <w:nsid w:val="5F660E6E"/>
    <w:multiLevelType w:val="multilevel"/>
    <w:tmpl w:val="1E5CF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4">
    <w:nsid w:val="5FA33C53"/>
    <w:multiLevelType w:val="hybridMultilevel"/>
    <w:tmpl w:val="F84C323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609453BC"/>
    <w:multiLevelType w:val="hybridMultilevel"/>
    <w:tmpl w:val="4A90EFFA"/>
    <w:lvl w:ilvl="0" w:tplc="04080003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3296E99"/>
    <w:multiLevelType w:val="hybridMultilevel"/>
    <w:tmpl w:val="41C6942A"/>
    <w:lvl w:ilvl="0" w:tplc="982A218C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81422FE2">
      <w:numFmt w:val="bullet"/>
      <w:lvlText w:val="•"/>
      <w:lvlJc w:val="left"/>
      <w:pPr>
        <w:ind w:left="2226" w:hanging="720"/>
      </w:pPr>
      <w:rPr>
        <w:rFonts w:ascii="Cambria" w:eastAsia="Times New Roman" w:hAnsi="Cambria" w:cs="Times New Roman" w:hint="default"/>
      </w:rPr>
    </w:lvl>
    <w:lvl w:ilvl="2" w:tplc="627E0D54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BD6439F0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728532E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E008950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5ADAECDE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AF942F22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8FC61E1C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7">
    <w:nsid w:val="64BF3AB4"/>
    <w:multiLevelType w:val="hybridMultilevel"/>
    <w:tmpl w:val="7988D990"/>
    <w:lvl w:ilvl="0" w:tplc="04080003">
      <w:start w:val="1"/>
      <w:numFmt w:val="bullet"/>
      <w:lvlText w:val="•"/>
      <w:lvlJc w:val="left"/>
      <w:pPr>
        <w:ind w:left="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60FC3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90005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090001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090003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090005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>
    <w:nsid w:val="655958F0"/>
    <w:multiLevelType w:val="hybridMultilevel"/>
    <w:tmpl w:val="0C36D842"/>
    <w:lvl w:ilvl="0" w:tplc="0462A478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27419C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C3CC06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56C919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D74AAA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443D1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E0084C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B2450F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850DF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>
    <w:nsid w:val="664418E5"/>
    <w:multiLevelType w:val="multilevel"/>
    <w:tmpl w:val="1E5CF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00">
    <w:nsid w:val="67032713"/>
    <w:multiLevelType w:val="multilevel"/>
    <w:tmpl w:val="1E5CF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01">
    <w:nsid w:val="6A557AA2"/>
    <w:multiLevelType w:val="hybridMultilevel"/>
    <w:tmpl w:val="E6F6EBD8"/>
    <w:lvl w:ilvl="0" w:tplc="04080003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ADF3AAD"/>
    <w:multiLevelType w:val="hybridMultilevel"/>
    <w:tmpl w:val="5F329A3E"/>
    <w:lvl w:ilvl="0" w:tplc="B046F9D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29A4E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E99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B804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8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F446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A8A8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F682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A8E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6EC5396D"/>
    <w:multiLevelType w:val="hybridMultilevel"/>
    <w:tmpl w:val="828E0662"/>
    <w:lvl w:ilvl="0" w:tplc="ADB80D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7C4A1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0667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2A87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43F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605D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DE48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60A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1AF8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02C10BD"/>
    <w:multiLevelType w:val="hybridMultilevel"/>
    <w:tmpl w:val="D7126958"/>
    <w:lvl w:ilvl="0" w:tplc="0408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1220659"/>
    <w:multiLevelType w:val="hybridMultilevel"/>
    <w:tmpl w:val="759EADEA"/>
    <w:lvl w:ilvl="0" w:tplc="4CEED828">
      <w:start w:val="1"/>
      <w:numFmt w:val="bullet"/>
      <w:pStyle w:val="Tabl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1607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C2AB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C244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8816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7E07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3AEF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748E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0431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1337D76"/>
    <w:multiLevelType w:val="hybridMultilevel"/>
    <w:tmpl w:val="4E801A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35425C9"/>
    <w:multiLevelType w:val="hybridMultilevel"/>
    <w:tmpl w:val="B49673D4"/>
    <w:lvl w:ilvl="0" w:tplc="513CE596">
      <w:start w:val="1"/>
      <w:numFmt w:val="bullet"/>
      <w:lvlText w:val="•"/>
      <w:lvlJc w:val="left"/>
      <w:pPr>
        <w:ind w:left="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03">
      <w:start w:val="1"/>
      <w:numFmt w:val="bullet"/>
      <w:lvlText w:val="o"/>
      <w:lvlJc w:val="left"/>
      <w:pPr>
        <w:ind w:left="14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80005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80001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80003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80005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080001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080003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080005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>
    <w:nsid w:val="74010BA5"/>
    <w:multiLevelType w:val="multilevel"/>
    <w:tmpl w:val="0F34ADE8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0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pStyle w:val="30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9">
    <w:nsid w:val="744B434A"/>
    <w:multiLevelType w:val="multilevel"/>
    <w:tmpl w:val="73E80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10">
    <w:nsid w:val="76642F29"/>
    <w:multiLevelType w:val="hybridMultilevel"/>
    <w:tmpl w:val="CB86840C"/>
    <w:lvl w:ilvl="0" w:tplc="F2CCF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DAF4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2866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5603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D63E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14D9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BAD5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506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06CE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781514FF"/>
    <w:multiLevelType w:val="hybridMultilevel"/>
    <w:tmpl w:val="828A65D6"/>
    <w:lvl w:ilvl="0" w:tplc="758AD12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83AE4A66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ACBAF15C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BB09F84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264192E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67FEDF3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9FE6E17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CC0EF24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840E4C6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2">
    <w:nsid w:val="7AAE2BD6"/>
    <w:multiLevelType w:val="hybridMultilevel"/>
    <w:tmpl w:val="C2BC35C0"/>
    <w:lvl w:ilvl="0" w:tplc="0409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AF97A9F"/>
    <w:multiLevelType w:val="hybridMultilevel"/>
    <w:tmpl w:val="121292A2"/>
    <w:lvl w:ilvl="0" w:tplc="C81A0A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>
    <w:nsid w:val="7C715980"/>
    <w:multiLevelType w:val="singleLevel"/>
    <w:tmpl w:val="8950517A"/>
    <w:lvl w:ilvl="0">
      <w:start w:val="1"/>
      <w:numFmt w:val="bullet"/>
      <w:pStyle w:val="-"/>
      <w:lvlText w:val="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color w:val="C0C0C0"/>
      </w:rPr>
    </w:lvl>
  </w:abstractNum>
  <w:num w:numId="1">
    <w:abstractNumId w:val="51"/>
  </w:num>
  <w:num w:numId="2">
    <w:abstractNumId w:val="39"/>
  </w:num>
  <w:num w:numId="3">
    <w:abstractNumId w:val="105"/>
  </w:num>
  <w:num w:numId="4">
    <w:abstractNumId w:val="26"/>
  </w:num>
  <w:num w:numId="5">
    <w:abstractNumId w:val="108"/>
  </w:num>
  <w:num w:numId="6">
    <w:abstractNumId w:val="2"/>
  </w:num>
  <w:num w:numId="7">
    <w:abstractNumId w:val="89"/>
  </w:num>
  <w:num w:numId="8">
    <w:abstractNumId w:val="64"/>
  </w:num>
  <w:num w:numId="9">
    <w:abstractNumId w:val="66"/>
  </w:num>
  <w:num w:numId="10">
    <w:abstractNumId w:val="62"/>
  </w:num>
  <w:num w:numId="11">
    <w:abstractNumId w:val="38"/>
  </w:num>
  <w:num w:numId="12">
    <w:abstractNumId w:val="110"/>
  </w:num>
  <w:num w:numId="13">
    <w:abstractNumId w:val="96"/>
  </w:num>
  <w:num w:numId="14">
    <w:abstractNumId w:val="54"/>
  </w:num>
  <w:num w:numId="15">
    <w:abstractNumId w:val="68"/>
  </w:num>
  <w:num w:numId="16">
    <w:abstractNumId w:val="85"/>
  </w:num>
  <w:num w:numId="17">
    <w:abstractNumId w:val="20"/>
  </w:num>
  <w:num w:numId="18">
    <w:abstractNumId w:val="17"/>
  </w:num>
  <w:num w:numId="19">
    <w:abstractNumId w:val="48"/>
  </w:num>
  <w:num w:numId="20">
    <w:abstractNumId w:val="58"/>
  </w:num>
  <w:num w:numId="21">
    <w:abstractNumId w:val="106"/>
  </w:num>
  <w:num w:numId="22">
    <w:abstractNumId w:val="7"/>
  </w:num>
  <w:num w:numId="23">
    <w:abstractNumId w:val="92"/>
  </w:num>
  <w:num w:numId="24">
    <w:abstractNumId w:val="103"/>
  </w:num>
  <w:num w:numId="25">
    <w:abstractNumId w:val="102"/>
  </w:num>
  <w:num w:numId="26">
    <w:abstractNumId w:val="15"/>
  </w:num>
  <w:num w:numId="27">
    <w:abstractNumId w:val="31"/>
  </w:num>
  <w:num w:numId="28">
    <w:abstractNumId w:val="73"/>
  </w:num>
  <w:num w:numId="29">
    <w:abstractNumId w:val="88"/>
  </w:num>
  <w:num w:numId="30">
    <w:abstractNumId w:val="82"/>
  </w:num>
  <w:num w:numId="31">
    <w:abstractNumId w:val="53"/>
  </w:num>
  <w:num w:numId="32">
    <w:abstractNumId w:val="111"/>
  </w:num>
  <w:num w:numId="33">
    <w:abstractNumId w:val="71"/>
  </w:num>
  <w:num w:numId="34">
    <w:abstractNumId w:val="25"/>
  </w:num>
  <w:num w:numId="35">
    <w:abstractNumId w:val="65"/>
  </w:num>
  <w:num w:numId="36">
    <w:abstractNumId w:val="11"/>
  </w:num>
  <w:num w:numId="37">
    <w:abstractNumId w:val="75"/>
  </w:num>
  <w:num w:numId="38">
    <w:abstractNumId w:val="40"/>
  </w:num>
  <w:num w:numId="39">
    <w:abstractNumId w:val="13"/>
  </w:num>
  <w:num w:numId="40">
    <w:abstractNumId w:val="45"/>
  </w:num>
  <w:num w:numId="41">
    <w:abstractNumId w:val="43"/>
  </w:num>
  <w:num w:numId="42">
    <w:abstractNumId w:val="99"/>
  </w:num>
  <w:num w:numId="43">
    <w:abstractNumId w:val="67"/>
  </w:num>
  <w:num w:numId="44">
    <w:abstractNumId w:val="77"/>
  </w:num>
  <w:num w:numId="45">
    <w:abstractNumId w:val="93"/>
  </w:num>
  <w:num w:numId="46">
    <w:abstractNumId w:val="35"/>
  </w:num>
  <w:num w:numId="47">
    <w:abstractNumId w:val="78"/>
  </w:num>
  <w:num w:numId="48">
    <w:abstractNumId w:val="46"/>
  </w:num>
  <w:num w:numId="49">
    <w:abstractNumId w:val="33"/>
  </w:num>
  <w:num w:numId="50">
    <w:abstractNumId w:val="34"/>
  </w:num>
  <w:num w:numId="51">
    <w:abstractNumId w:val="50"/>
  </w:num>
  <w:num w:numId="52">
    <w:abstractNumId w:val="30"/>
  </w:num>
  <w:num w:numId="53">
    <w:abstractNumId w:val="76"/>
  </w:num>
  <w:num w:numId="54">
    <w:abstractNumId w:val="74"/>
  </w:num>
  <w:num w:numId="55">
    <w:abstractNumId w:val="100"/>
  </w:num>
  <w:num w:numId="56">
    <w:abstractNumId w:val="4"/>
  </w:num>
  <w:num w:numId="57">
    <w:abstractNumId w:val="3"/>
  </w:num>
  <w:num w:numId="58">
    <w:abstractNumId w:val="98"/>
  </w:num>
  <w:num w:numId="59">
    <w:abstractNumId w:val="84"/>
  </w:num>
  <w:num w:numId="60">
    <w:abstractNumId w:val="91"/>
  </w:num>
  <w:num w:numId="61">
    <w:abstractNumId w:val="0"/>
  </w:num>
  <w:num w:numId="62">
    <w:abstractNumId w:val="114"/>
  </w:num>
  <w:num w:numId="63">
    <w:abstractNumId w:val="1"/>
  </w:num>
  <w:num w:numId="64">
    <w:abstractNumId w:val="83"/>
  </w:num>
  <w:num w:numId="65">
    <w:abstractNumId w:val="18"/>
  </w:num>
  <w:num w:numId="66">
    <w:abstractNumId w:val="14"/>
  </w:num>
  <w:num w:numId="67">
    <w:abstractNumId w:val="90"/>
  </w:num>
  <w:num w:numId="68">
    <w:abstractNumId w:val="12"/>
  </w:num>
  <w:num w:numId="69">
    <w:abstractNumId w:val="9"/>
  </w:num>
  <w:num w:numId="70">
    <w:abstractNumId w:val="101"/>
  </w:num>
  <w:num w:numId="71">
    <w:abstractNumId w:val="104"/>
  </w:num>
  <w:num w:numId="72">
    <w:abstractNumId w:val="63"/>
  </w:num>
  <w:num w:numId="73">
    <w:abstractNumId w:val="79"/>
  </w:num>
  <w:num w:numId="74">
    <w:abstractNumId w:val="44"/>
  </w:num>
  <w:num w:numId="75">
    <w:abstractNumId w:val="42"/>
  </w:num>
  <w:num w:numId="76">
    <w:abstractNumId w:val="61"/>
  </w:num>
  <w:num w:numId="77">
    <w:abstractNumId w:val="95"/>
  </w:num>
  <w:num w:numId="78">
    <w:abstractNumId w:val="21"/>
  </w:num>
  <w:num w:numId="79">
    <w:abstractNumId w:val="27"/>
  </w:num>
  <w:num w:numId="80">
    <w:abstractNumId w:val="56"/>
  </w:num>
  <w:num w:numId="81">
    <w:abstractNumId w:val="28"/>
  </w:num>
  <w:num w:numId="82">
    <w:abstractNumId w:val="70"/>
  </w:num>
  <w:num w:numId="83">
    <w:abstractNumId w:val="41"/>
  </w:num>
  <w:num w:numId="84">
    <w:abstractNumId w:val="86"/>
  </w:num>
  <w:num w:numId="85">
    <w:abstractNumId w:val="47"/>
  </w:num>
  <w:num w:numId="86">
    <w:abstractNumId w:val="87"/>
  </w:num>
  <w:num w:numId="87">
    <w:abstractNumId w:val="16"/>
  </w:num>
  <w:num w:numId="88">
    <w:abstractNumId w:val="36"/>
  </w:num>
  <w:num w:numId="89">
    <w:abstractNumId w:val="80"/>
  </w:num>
  <w:num w:numId="90">
    <w:abstractNumId w:val="72"/>
  </w:num>
  <w:num w:numId="91">
    <w:abstractNumId w:val="113"/>
  </w:num>
  <w:num w:numId="92">
    <w:abstractNumId w:val="60"/>
  </w:num>
  <w:num w:numId="93">
    <w:abstractNumId w:val="32"/>
  </w:num>
  <w:num w:numId="94">
    <w:abstractNumId w:val="107"/>
  </w:num>
  <w:num w:numId="95">
    <w:abstractNumId w:val="19"/>
  </w:num>
  <w:num w:numId="96">
    <w:abstractNumId w:val="97"/>
  </w:num>
  <w:num w:numId="97">
    <w:abstractNumId w:val="59"/>
  </w:num>
  <w:num w:numId="98">
    <w:abstractNumId w:val="69"/>
  </w:num>
  <w:num w:numId="99">
    <w:abstractNumId w:val="23"/>
  </w:num>
  <w:num w:numId="100">
    <w:abstractNumId w:val="81"/>
  </w:num>
  <w:num w:numId="101">
    <w:abstractNumId w:val="37"/>
  </w:num>
  <w:num w:numId="102">
    <w:abstractNumId w:val="49"/>
  </w:num>
  <w:num w:numId="103">
    <w:abstractNumId w:val="109"/>
  </w:num>
  <w:num w:numId="104">
    <w:abstractNumId w:val="112"/>
  </w:num>
  <w:num w:numId="105">
    <w:abstractNumId w:val="52"/>
  </w:num>
  <w:num w:numId="106">
    <w:abstractNumId w:val="10"/>
  </w:num>
  <w:num w:numId="107">
    <w:abstractNumId w:val="55"/>
  </w:num>
  <w:num w:numId="108">
    <w:abstractNumId w:val="22"/>
  </w:num>
  <w:num w:numId="109">
    <w:abstractNumId w:val="94"/>
  </w:num>
  <w:num w:numId="110">
    <w:abstractNumId w:val="29"/>
  </w:num>
  <w:num w:numId="111">
    <w:abstractNumId w:val="24"/>
  </w:num>
  <w:num w:numId="112">
    <w:abstractNumId w:val="57"/>
  </w:num>
  <w:numIdMacAtCleanup w:val="10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14A98"/>
    <w:rsid w:val="000005FC"/>
    <w:rsid w:val="000020A8"/>
    <w:rsid w:val="000028A5"/>
    <w:rsid w:val="00002A3A"/>
    <w:rsid w:val="00002E2C"/>
    <w:rsid w:val="00012A18"/>
    <w:rsid w:val="00013073"/>
    <w:rsid w:val="0002295F"/>
    <w:rsid w:val="000236AD"/>
    <w:rsid w:val="00026DCB"/>
    <w:rsid w:val="00030174"/>
    <w:rsid w:val="00033A4E"/>
    <w:rsid w:val="0003448C"/>
    <w:rsid w:val="0003474F"/>
    <w:rsid w:val="0004034D"/>
    <w:rsid w:val="00045CFE"/>
    <w:rsid w:val="000558BB"/>
    <w:rsid w:val="000605F1"/>
    <w:rsid w:val="00071794"/>
    <w:rsid w:val="00075928"/>
    <w:rsid w:val="00076272"/>
    <w:rsid w:val="00080283"/>
    <w:rsid w:val="00080582"/>
    <w:rsid w:val="0008147D"/>
    <w:rsid w:val="00086C55"/>
    <w:rsid w:val="00086C5E"/>
    <w:rsid w:val="00097B0B"/>
    <w:rsid w:val="000A2359"/>
    <w:rsid w:val="000A6103"/>
    <w:rsid w:val="000A7C56"/>
    <w:rsid w:val="000B1C35"/>
    <w:rsid w:val="000B4AD9"/>
    <w:rsid w:val="000C318D"/>
    <w:rsid w:val="000C4DBC"/>
    <w:rsid w:val="000C67BC"/>
    <w:rsid w:val="000D16D6"/>
    <w:rsid w:val="000D267D"/>
    <w:rsid w:val="000D2BF9"/>
    <w:rsid w:val="000E1263"/>
    <w:rsid w:val="000E2036"/>
    <w:rsid w:val="000E3215"/>
    <w:rsid w:val="000E533C"/>
    <w:rsid w:val="000E61DB"/>
    <w:rsid w:val="000E6F68"/>
    <w:rsid w:val="000F0487"/>
    <w:rsid w:val="000F0A8F"/>
    <w:rsid w:val="000F44F1"/>
    <w:rsid w:val="000F53CC"/>
    <w:rsid w:val="000F7C6E"/>
    <w:rsid w:val="00113376"/>
    <w:rsid w:val="001136D1"/>
    <w:rsid w:val="001146B4"/>
    <w:rsid w:val="00114C88"/>
    <w:rsid w:val="00115EC9"/>
    <w:rsid w:val="0012637E"/>
    <w:rsid w:val="00130590"/>
    <w:rsid w:val="00132196"/>
    <w:rsid w:val="00132BF1"/>
    <w:rsid w:val="001424DB"/>
    <w:rsid w:val="00150936"/>
    <w:rsid w:val="00152C9A"/>
    <w:rsid w:val="00154923"/>
    <w:rsid w:val="00165F51"/>
    <w:rsid w:val="00165FF6"/>
    <w:rsid w:val="00166B49"/>
    <w:rsid w:val="001678F6"/>
    <w:rsid w:val="001709E2"/>
    <w:rsid w:val="00172340"/>
    <w:rsid w:val="00174078"/>
    <w:rsid w:val="00175883"/>
    <w:rsid w:val="00176AC8"/>
    <w:rsid w:val="00183EB9"/>
    <w:rsid w:val="00184E42"/>
    <w:rsid w:val="001870B5"/>
    <w:rsid w:val="00197145"/>
    <w:rsid w:val="001A0908"/>
    <w:rsid w:val="001A1927"/>
    <w:rsid w:val="001A2063"/>
    <w:rsid w:val="001A2670"/>
    <w:rsid w:val="001B0B66"/>
    <w:rsid w:val="001B1B48"/>
    <w:rsid w:val="001B3154"/>
    <w:rsid w:val="001B490C"/>
    <w:rsid w:val="001D2826"/>
    <w:rsid w:val="001D7CA0"/>
    <w:rsid w:val="001E7008"/>
    <w:rsid w:val="001F0CF4"/>
    <w:rsid w:val="001F2D26"/>
    <w:rsid w:val="001F46F0"/>
    <w:rsid w:val="001F6FC2"/>
    <w:rsid w:val="001F7C25"/>
    <w:rsid w:val="00201F24"/>
    <w:rsid w:val="00202B41"/>
    <w:rsid w:val="00204B35"/>
    <w:rsid w:val="00206313"/>
    <w:rsid w:val="002113F7"/>
    <w:rsid w:val="00213B12"/>
    <w:rsid w:val="0022527F"/>
    <w:rsid w:val="00225FAC"/>
    <w:rsid w:val="00226FED"/>
    <w:rsid w:val="00227C61"/>
    <w:rsid w:val="00227EDF"/>
    <w:rsid w:val="002332C6"/>
    <w:rsid w:val="00242036"/>
    <w:rsid w:val="00243326"/>
    <w:rsid w:val="00243A77"/>
    <w:rsid w:val="00243EE0"/>
    <w:rsid w:val="00245143"/>
    <w:rsid w:val="00250376"/>
    <w:rsid w:val="002507C5"/>
    <w:rsid w:val="00262692"/>
    <w:rsid w:val="00264F2F"/>
    <w:rsid w:val="0027453D"/>
    <w:rsid w:val="00281B9B"/>
    <w:rsid w:val="00282892"/>
    <w:rsid w:val="002829AD"/>
    <w:rsid w:val="0028440C"/>
    <w:rsid w:val="00291F91"/>
    <w:rsid w:val="00293A42"/>
    <w:rsid w:val="00294C2A"/>
    <w:rsid w:val="0029586E"/>
    <w:rsid w:val="002A06D1"/>
    <w:rsid w:val="002A62FF"/>
    <w:rsid w:val="002B244F"/>
    <w:rsid w:val="002B32C0"/>
    <w:rsid w:val="002B557A"/>
    <w:rsid w:val="002B78DF"/>
    <w:rsid w:val="002C0CDE"/>
    <w:rsid w:val="002C1560"/>
    <w:rsid w:val="002C3EF6"/>
    <w:rsid w:val="002C4D32"/>
    <w:rsid w:val="002C4DC6"/>
    <w:rsid w:val="002C6AEE"/>
    <w:rsid w:val="002D5BFD"/>
    <w:rsid w:val="002E171E"/>
    <w:rsid w:val="002E2439"/>
    <w:rsid w:val="002E6159"/>
    <w:rsid w:val="0031764F"/>
    <w:rsid w:val="00321B36"/>
    <w:rsid w:val="0033172A"/>
    <w:rsid w:val="0033678A"/>
    <w:rsid w:val="0034332D"/>
    <w:rsid w:val="0034782B"/>
    <w:rsid w:val="00354068"/>
    <w:rsid w:val="00355B5B"/>
    <w:rsid w:val="0036071C"/>
    <w:rsid w:val="00361E17"/>
    <w:rsid w:val="00363578"/>
    <w:rsid w:val="00364FB1"/>
    <w:rsid w:val="00365D96"/>
    <w:rsid w:val="00366ABD"/>
    <w:rsid w:val="00367252"/>
    <w:rsid w:val="003673DA"/>
    <w:rsid w:val="00370CD9"/>
    <w:rsid w:val="00383637"/>
    <w:rsid w:val="003874BC"/>
    <w:rsid w:val="003915B6"/>
    <w:rsid w:val="00393C06"/>
    <w:rsid w:val="00396C32"/>
    <w:rsid w:val="003974A0"/>
    <w:rsid w:val="003A2D11"/>
    <w:rsid w:val="003A5369"/>
    <w:rsid w:val="003B0F86"/>
    <w:rsid w:val="003B4BB8"/>
    <w:rsid w:val="003C3366"/>
    <w:rsid w:val="003C7C46"/>
    <w:rsid w:val="003D5F7C"/>
    <w:rsid w:val="003E1292"/>
    <w:rsid w:val="003E3A6C"/>
    <w:rsid w:val="003E5892"/>
    <w:rsid w:val="003F274A"/>
    <w:rsid w:val="003F28D2"/>
    <w:rsid w:val="003F3133"/>
    <w:rsid w:val="003F56D8"/>
    <w:rsid w:val="0040116D"/>
    <w:rsid w:val="00401199"/>
    <w:rsid w:val="004025DC"/>
    <w:rsid w:val="00404F83"/>
    <w:rsid w:val="004104A6"/>
    <w:rsid w:val="00411B3C"/>
    <w:rsid w:val="0041481A"/>
    <w:rsid w:val="00414A98"/>
    <w:rsid w:val="004254B6"/>
    <w:rsid w:val="00441685"/>
    <w:rsid w:val="00455012"/>
    <w:rsid w:val="004561B1"/>
    <w:rsid w:val="004579CC"/>
    <w:rsid w:val="004651E1"/>
    <w:rsid w:val="00474702"/>
    <w:rsid w:val="004749C8"/>
    <w:rsid w:val="004749CE"/>
    <w:rsid w:val="004803EB"/>
    <w:rsid w:val="0048285E"/>
    <w:rsid w:val="0048288E"/>
    <w:rsid w:val="0048428C"/>
    <w:rsid w:val="00487276"/>
    <w:rsid w:val="00491852"/>
    <w:rsid w:val="00491BD0"/>
    <w:rsid w:val="00495926"/>
    <w:rsid w:val="00496DE4"/>
    <w:rsid w:val="00497769"/>
    <w:rsid w:val="004A0374"/>
    <w:rsid w:val="004A03D3"/>
    <w:rsid w:val="004A26A4"/>
    <w:rsid w:val="004B1462"/>
    <w:rsid w:val="004B3C05"/>
    <w:rsid w:val="004B476E"/>
    <w:rsid w:val="004C4576"/>
    <w:rsid w:val="004C628E"/>
    <w:rsid w:val="004C7727"/>
    <w:rsid w:val="004D17D6"/>
    <w:rsid w:val="004D304C"/>
    <w:rsid w:val="004D357C"/>
    <w:rsid w:val="004D4C49"/>
    <w:rsid w:val="004D7F92"/>
    <w:rsid w:val="004E2663"/>
    <w:rsid w:val="004E3914"/>
    <w:rsid w:val="004E4AB1"/>
    <w:rsid w:val="004E5AC7"/>
    <w:rsid w:val="004E7610"/>
    <w:rsid w:val="004F117D"/>
    <w:rsid w:val="004F1708"/>
    <w:rsid w:val="004F1D84"/>
    <w:rsid w:val="004F496D"/>
    <w:rsid w:val="004F524D"/>
    <w:rsid w:val="0050034B"/>
    <w:rsid w:val="00513348"/>
    <w:rsid w:val="005157D8"/>
    <w:rsid w:val="00523EF2"/>
    <w:rsid w:val="00541E30"/>
    <w:rsid w:val="00541EC3"/>
    <w:rsid w:val="0054618E"/>
    <w:rsid w:val="00565EDB"/>
    <w:rsid w:val="00567938"/>
    <w:rsid w:val="00575162"/>
    <w:rsid w:val="005758ED"/>
    <w:rsid w:val="00576398"/>
    <w:rsid w:val="0059315F"/>
    <w:rsid w:val="005A1872"/>
    <w:rsid w:val="005B2CAE"/>
    <w:rsid w:val="005B70CC"/>
    <w:rsid w:val="005B7359"/>
    <w:rsid w:val="005E777E"/>
    <w:rsid w:val="005F6D63"/>
    <w:rsid w:val="006014F5"/>
    <w:rsid w:val="00603135"/>
    <w:rsid w:val="00604DD6"/>
    <w:rsid w:val="006132E1"/>
    <w:rsid w:val="00615BEC"/>
    <w:rsid w:val="00616EFB"/>
    <w:rsid w:val="006170C6"/>
    <w:rsid w:val="006209CC"/>
    <w:rsid w:val="00623D63"/>
    <w:rsid w:val="00626CB2"/>
    <w:rsid w:val="006306A5"/>
    <w:rsid w:val="00632337"/>
    <w:rsid w:val="006351F8"/>
    <w:rsid w:val="0063755C"/>
    <w:rsid w:val="00641AC2"/>
    <w:rsid w:val="00650C65"/>
    <w:rsid w:val="00650D90"/>
    <w:rsid w:val="006554F0"/>
    <w:rsid w:val="00661A5B"/>
    <w:rsid w:val="00661CD5"/>
    <w:rsid w:val="00673089"/>
    <w:rsid w:val="00674AB2"/>
    <w:rsid w:val="006768EE"/>
    <w:rsid w:val="006809C9"/>
    <w:rsid w:val="006939DD"/>
    <w:rsid w:val="0069454A"/>
    <w:rsid w:val="006A4A33"/>
    <w:rsid w:val="006A76EB"/>
    <w:rsid w:val="006A776F"/>
    <w:rsid w:val="006B1D44"/>
    <w:rsid w:val="006B24A0"/>
    <w:rsid w:val="006C05AF"/>
    <w:rsid w:val="006E2118"/>
    <w:rsid w:val="006E3B2D"/>
    <w:rsid w:val="006F0821"/>
    <w:rsid w:val="006F457F"/>
    <w:rsid w:val="00700BE0"/>
    <w:rsid w:val="00700F95"/>
    <w:rsid w:val="00704AEE"/>
    <w:rsid w:val="007067B2"/>
    <w:rsid w:val="00714A56"/>
    <w:rsid w:val="00715A88"/>
    <w:rsid w:val="0072263D"/>
    <w:rsid w:val="007227ED"/>
    <w:rsid w:val="0072755A"/>
    <w:rsid w:val="00734C9E"/>
    <w:rsid w:val="00742355"/>
    <w:rsid w:val="00743D27"/>
    <w:rsid w:val="0074506E"/>
    <w:rsid w:val="00747B05"/>
    <w:rsid w:val="00752B97"/>
    <w:rsid w:val="007577D6"/>
    <w:rsid w:val="007607BE"/>
    <w:rsid w:val="00760C70"/>
    <w:rsid w:val="007653F2"/>
    <w:rsid w:val="00765567"/>
    <w:rsid w:val="00766D2E"/>
    <w:rsid w:val="0077257D"/>
    <w:rsid w:val="00773D45"/>
    <w:rsid w:val="007742B1"/>
    <w:rsid w:val="007768C1"/>
    <w:rsid w:val="007806CC"/>
    <w:rsid w:val="00784CA5"/>
    <w:rsid w:val="007869C8"/>
    <w:rsid w:val="00790014"/>
    <w:rsid w:val="00791D6B"/>
    <w:rsid w:val="00795DB6"/>
    <w:rsid w:val="007A3DCC"/>
    <w:rsid w:val="007A4E67"/>
    <w:rsid w:val="007A642D"/>
    <w:rsid w:val="007A79E4"/>
    <w:rsid w:val="007A7F43"/>
    <w:rsid w:val="007A7FD8"/>
    <w:rsid w:val="007B166D"/>
    <w:rsid w:val="007B3BF6"/>
    <w:rsid w:val="007B64D9"/>
    <w:rsid w:val="007C2B0E"/>
    <w:rsid w:val="007C2E7D"/>
    <w:rsid w:val="007D106A"/>
    <w:rsid w:val="007D383E"/>
    <w:rsid w:val="007E5FAB"/>
    <w:rsid w:val="007E7575"/>
    <w:rsid w:val="007F4CC8"/>
    <w:rsid w:val="007F5340"/>
    <w:rsid w:val="00801BD1"/>
    <w:rsid w:val="00803E15"/>
    <w:rsid w:val="00806CA5"/>
    <w:rsid w:val="00810AD1"/>
    <w:rsid w:val="0081786D"/>
    <w:rsid w:val="00824FC3"/>
    <w:rsid w:val="00832762"/>
    <w:rsid w:val="00833F81"/>
    <w:rsid w:val="008343B0"/>
    <w:rsid w:val="00842ADE"/>
    <w:rsid w:val="008469E2"/>
    <w:rsid w:val="00853888"/>
    <w:rsid w:val="008538D3"/>
    <w:rsid w:val="00853A9C"/>
    <w:rsid w:val="00854DE2"/>
    <w:rsid w:val="00855DE1"/>
    <w:rsid w:val="008566FB"/>
    <w:rsid w:val="00857487"/>
    <w:rsid w:val="008574CC"/>
    <w:rsid w:val="008577B6"/>
    <w:rsid w:val="00863679"/>
    <w:rsid w:val="0086604A"/>
    <w:rsid w:val="008741A6"/>
    <w:rsid w:val="00880228"/>
    <w:rsid w:val="008812FD"/>
    <w:rsid w:val="008A3CFE"/>
    <w:rsid w:val="008B333F"/>
    <w:rsid w:val="008C02D2"/>
    <w:rsid w:val="008C4442"/>
    <w:rsid w:val="008D1364"/>
    <w:rsid w:val="008D1FA9"/>
    <w:rsid w:val="008D65C1"/>
    <w:rsid w:val="008E3D02"/>
    <w:rsid w:val="008F6B38"/>
    <w:rsid w:val="009076D6"/>
    <w:rsid w:val="009149D4"/>
    <w:rsid w:val="00914CAE"/>
    <w:rsid w:val="00925D45"/>
    <w:rsid w:val="0093168B"/>
    <w:rsid w:val="00932628"/>
    <w:rsid w:val="00933B51"/>
    <w:rsid w:val="00937493"/>
    <w:rsid w:val="00940F2C"/>
    <w:rsid w:val="00943168"/>
    <w:rsid w:val="00943828"/>
    <w:rsid w:val="00944719"/>
    <w:rsid w:val="00944F00"/>
    <w:rsid w:val="00952DC4"/>
    <w:rsid w:val="00960C93"/>
    <w:rsid w:val="00962AAE"/>
    <w:rsid w:val="00966D64"/>
    <w:rsid w:val="00970435"/>
    <w:rsid w:val="009708B3"/>
    <w:rsid w:val="009724C9"/>
    <w:rsid w:val="009819C5"/>
    <w:rsid w:val="00993546"/>
    <w:rsid w:val="009A10A6"/>
    <w:rsid w:val="009B5B41"/>
    <w:rsid w:val="009B773F"/>
    <w:rsid w:val="009C207D"/>
    <w:rsid w:val="009D30CD"/>
    <w:rsid w:val="009D321E"/>
    <w:rsid w:val="009D4783"/>
    <w:rsid w:val="009E17FC"/>
    <w:rsid w:val="009E2A7E"/>
    <w:rsid w:val="009E4FB7"/>
    <w:rsid w:val="009F1E0C"/>
    <w:rsid w:val="009F7672"/>
    <w:rsid w:val="00A03B3D"/>
    <w:rsid w:val="00A05466"/>
    <w:rsid w:val="00A12AC2"/>
    <w:rsid w:val="00A178D0"/>
    <w:rsid w:val="00A20CA4"/>
    <w:rsid w:val="00A31348"/>
    <w:rsid w:val="00A35F0C"/>
    <w:rsid w:val="00A37012"/>
    <w:rsid w:val="00A4159F"/>
    <w:rsid w:val="00A422CE"/>
    <w:rsid w:val="00A540E8"/>
    <w:rsid w:val="00A54660"/>
    <w:rsid w:val="00A5651F"/>
    <w:rsid w:val="00A6707B"/>
    <w:rsid w:val="00A70B15"/>
    <w:rsid w:val="00A73DBC"/>
    <w:rsid w:val="00A74C5E"/>
    <w:rsid w:val="00A76884"/>
    <w:rsid w:val="00A77EDE"/>
    <w:rsid w:val="00A84296"/>
    <w:rsid w:val="00A85859"/>
    <w:rsid w:val="00A85ADE"/>
    <w:rsid w:val="00A93593"/>
    <w:rsid w:val="00AA360D"/>
    <w:rsid w:val="00AA3B83"/>
    <w:rsid w:val="00AA6188"/>
    <w:rsid w:val="00AA7300"/>
    <w:rsid w:val="00AB1749"/>
    <w:rsid w:val="00AB46DC"/>
    <w:rsid w:val="00AB75D8"/>
    <w:rsid w:val="00AC1F43"/>
    <w:rsid w:val="00AC44C2"/>
    <w:rsid w:val="00AD2726"/>
    <w:rsid w:val="00AD37E9"/>
    <w:rsid w:val="00AD41CE"/>
    <w:rsid w:val="00AE6212"/>
    <w:rsid w:val="00AE676C"/>
    <w:rsid w:val="00AF099B"/>
    <w:rsid w:val="00B01239"/>
    <w:rsid w:val="00B1092B"/>
    <w:rsid w:val="00B10FBD"/>
    <w:rsid w:val="00B21AB7"/>
    <w:rsid w:val="00B23BC4"/>
    <w:rsid w:val="00B241D5"/>
    <w:rsid w:val="00B35EC7"/>
    <w:rsid w:val="00B42F77"/>
    <w:rsid w:val="00B45E1D"/>
    <w:rsid w:val="00B460F1"/>
    <w:rsid w:val="00B46204"/>
    <w:rsid w:val="00B5409F"/>
    <w:rsid w:val="00B5714B"/>
    <w:rsid w:val="00B73C04"/>
    <w:rsid w:val="00B7485B"/>
    <w:rsid w:val="00B769DD"/>
    <w:rsid w:val="00B80C97"/>
    <w:rsid w:val="00B8145E"/>
    <w:rsid w:val="00B92BA3"/>
    <w:rsid w:val="00B94340"/>
    <w:rsid w:val="00BA6A00"/>
    <w:rsid w:val="00BA7FA4"/>
    <w:rsid w:val="00BB47F8"/>
    <w:rsid w:val="00BC7B9A"/>
    <w:rsid w:val="00BD05DB"/>
    <w:rsid w:val="00BD7A15"/>
    <w:rsid w:val="00BE365C"/>
    <w:rsid w:val="00BE378A"/>
    <w:rsid w:val="00BE455E"/>
    <w:rsid w:val="00BE4848"/>
    <w:rsid w:val="00BE5D0D"/>
    <w:rsid w:val="00BE5F54"/>
    <w:rsid w:val="00BF0816"/>
    <w:rsid w:val="00C016E8"/>
    <w:rsid w:val="00C063ED"/>
    <w:rsid w:val="00C1250B"/>
    <w:rsid w:val="00C13F4D"/>
    <w:rsid w:val="00C148DE"/>
    <w:rsid w:val="00C20610"/>
    <w:rsid w:val="00C219DB"/>
    <w:rsid w:val="00C23860"/>
    <w:rsid w:val="00C2441F"/>
    <w:rsid w:val="00C2650A"/>
    <w:rsid w:val="00C314E0"/>
    <w:rsid w:val="00C4468C"/>
    <w:rsid w:val="00C55200"/>
    <w:rsid w:val="00C73D48"/>
    <w:rsid w:val="00C80285"/>
    <w:rsid w:val="00CB01A6"/>
    <w:rsid w:val="00CB1940"/>
    <w:rsid w:val="00CC1B6A"/>
    <w:rsid w:val="00CC26CD"/>
    <w:rsid w:val="00CC51CA"/>
    <w:rsid w:val="00CD0AD6"/>
    <w:rsid w:val="00CD2A52"/>
    <w:rsid w:val="00CD75DA"/>
    <w:rsid w:val="00CE025D"/>
    <w:rsid w:val="00CE798A"/>
    <w:rsid w:val="00CF3EB1"/>
    <w:rsid w:val="00CF402A"/>
    <w:rsid w:val="00D011E2"/>
    <w:rsid w:val="00D02337"/>
    <w:rsid w:val="00D101BC"/>
    <w:rsid w:val="00D105D1"/>
    <w:rsid w:val="00D1272A"/>
    <w:rsid w:val="00D12BC1"/>
    <w:rsid w:val="00D144E8"/>
    <w:rsid w:val="00D20762"/>
    <w:rsid w:val="00D2079B"/>
    <w:rsid w:val="00D24897"/>
    <w:rsid w:val="00D26EF0"/>
    <w:rsid w:val="00D34C22"/>
    <w:rsid w:val="00D36D75"/>
    <w:rsid w:val="00D4019C"/>
    <w:rsid w:val="00D40A46"/>
    <w:rsid w:val="00D4276D"/>
    <w:rsid w:val="00D437AB"/>
    <w:rsid w:val="00D47434"/>
    <w:rsid w:val="00D56912"/>
    <w:rsid w:val="00D56D4A"/>
    <w:rsid w:val="00D57E47"/>
    <w:rsid w:val="00D67310"/>
    <w:rsid w:val="00D72E96"/>
    <w:rsid w:val="00D8159C"/>
    <w:rsid w:val="00D82651"/>
    <w:rsid w:val="00D92185"/>
    <w:rsid w:val="00D93924"/>
    <w:rsid w:val="00D948A3"/>
    <w:rsid w:val="00D969A8"/>
    <w:rsid w:val="00DA0F33"/>
    <w:rsid w:val="00DA16E0"/>
    <w:rsid w:val="00DA3219"/>
    <w:rsid w:val="00DB32CB"/>
    <w:rsid w:val="00DB5AD2"/>
    <w:rsid w:val="00DB5C5B"/>
    <w:rsid w:val="00DB761B"/>
    <w:rsid w:val="00DC1A49"/>
    <w:rsid w:val="00DD0D1D"/>
    <w:rsid w:val="00DD1B50"/>
    <w:rsid w:val="00DE3F98"/>
    <w:rsid w:val="00DF362E"/>
    <w:rsid w:val="00DF421B"/>
    <w:rsid w:val="00DF6768"/>
    <w:rsid w:val="00DF75B5"/>
    <w:rsid w:val="00DF76E3"/>
    <w:rsid w:val="00E02E41"/>
    <w:rsid w:val="00E11D40"/>
    <w:rsid w:val="00E2484F"/>
    <w:rsid w:val="00E436E8"/>
    <w:rsid w:val="00E44A51"/>
    <w:rsid w:val="00E45E56"/>
    <w:rsid w:val="00E5270E"/>
    <w:rsid w:val="00E55C2C"/>
    <w:rsid w:val="00E55C69"/>
    <w:rsid w:val="00E569A6"/>
    <w:rsid w:val="00E6022D"/>
    <w:rsid w:val="00E605DE"/>
    <w:rsid w:val="00E904F7"/>
    <w:rsid w:val="00E90A63"/>
    <w:rsid w:val="00E96F6D"/>
    <w:rsid w:val="00E97C66"/>
    <w:rsid w:val="00EA4320"/>
    <w:rsid w:val="00EA7A49"/>
    <w:rsid w:val="00EB5ABE"/>
    <w:rsid w:val="00EB7F68"/>
    <w:rsid w:val="00EC34E5"/>
    <w:rsid w:val="00EC493E"/>
    <w:rsid w:val="00ED2F09"/>
    <w:rsid w:val="00ED55E1"/>
    <w:rsid w:val="00EE24FC"/>
    <w:rsid w:val="00EE498C"/>
    <w:rsid w:val="00F04638"/>
    <w:rsid w:val="00F05466"/>
    <w:rsid w:val="00F05757"/>
    <w:rsid w:val="00F05BDA"/>
    <w:rsid w:val="00F15061"/>
    <w:rsid w:val="00F1519D"/>
    <w:rsid w:val="00F1625E"/>
    <w:rsid w:val="00F20088"/>
    <w:rsid w:val="00F22B15"/>
    <w:rsid w:val="00F25BCE"/>
    <w:rsid w:val="00F27A11"/>
    <w:rsid w:val="00F31068"/>
    <w:rsid w:val="00F4136F"/>
    <w:rsid w:val="00F51854"/>
    <w:rsid w:val="00F55009"/>
    <w:rsid w:val="00F557FA"/>
    <w:rsid w:val="00F56BDF"/>
    <w:rsid w:val="00F575D4"/>
    <w:rsid w:val="00F60400"/>
    <w:rsid w:val="00F61B9D"/>
    <w:rsid w:val="00F6272A"/>
    <w:rsid w:val="00F81A31"/>
    <w:rsid w:val="00F843AF"/>
    <w:rsid w:val="00F85E24"/>
    <w:rsid w:val="00F9409B"/>
    <w:rsid w:val="00F944C3"/>
    <w:rsid w:val="00F94CA5"/>
    <w:rsid w:val="00F97B3D"/>
    <w:rsid w:val="00FA007F"/>
    <w:rsid w:val="00FB20A1"/>
    <w:rsid w:val="00FB2982"/>
    <w:rsid w:val="00FB2DBA"/>
    <w:rsid w:val="00FB360B"/>
    <w:rsid w:val="00FB556C"/>
    <w:rsid w:val="00FB6A19"/>
    <w:rsid w:val="00FB6BFB"/>
    <w:rsid w:val="00FB6C07"/>
    <w:rsid w:val="00FB76A7"/>
    <w:rsid w:val="00FB7A35"/>
    <w:rsid w:val="00FC1305"/>
    <w:rsid w:val="00FC3120"/>
    <w:rsid w:val="00FC494D"/>
    <w:rsid w:val="00FC5D35"/>
    <w:rsid w:val="00FC668F"/>
    <w:rsid w:val="00FC718C"/>
    <w:rsid w:val="00FD1B94"/>
    <w:rsid w:val="00FD2F21"/>
    <w:rsid w:val="00FF324E"/>
    <w:rsid w:val="00FF4283"/>
    <w:rsid w:val="00FF46F8"/>
    <w:rsid w:val="00FF5A5F"/>
    <w:rsid w:val="00FF7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footnote reference" w:uiPriority="99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Number" w:uiPriority="99"/>
    <w:lsdException w:name="List Bullet 3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F7C25"/>
    <w:pPr>
      <w:jc w:val="both"/>
    </w:pPr>
    <w:rPr>
      <w:sz w:val="24"/>
      <w:szCs w:val="24"/>
      <w:lang w:val="el-GR" w:eastAsia="el-GR"/>
    </w:rPr>
  </w:style>
  <w:style w:type="paragraph" w:styleId="1">
    <w:name w:val="heading 1"/>
    <w:basedOn w:val="a1"/>
    <w:next w:val="2"/>
    <w:link w:val="1Char"/>
    <w:qFormat/>
    <w:rsid w:val="002B78DF"/>
    <w:pPr>
      <w:keepLines/>
      <w:widowControl w:val="0"/>
      <w:numPr>
        <w:numId w:val="8"/>
      </w:numPr>
      <w:tabs>
        <w:tab w:val="clear" w:pos="0"/>
        <w:tab w:val="num" w:pos="992"/>
      </w:tabs>
      <w:spacing w:before="360" w:after="360"/>
      <w:ind w:left="992"/>
      <w:outlineLvl w:val="0"/>
    </w:pPr>
    <w:rPr>
      <w:rFonts w:cs="Tahoma"/>
      <w:b/>
      <w:bCs/>
      <w:color w:val="6600CC"/>
      <w:sz w:val="30"/>
      <w:szCs w:val="30"/>
      <w:lang w:eastAsia="en-US"/>
    </w:rPr>
  </w:style>
  <w:style w:type="paragraph" w:styleId="2">
    <w:name w:val="heading 2"/>
    <w:aliases w:val="2,Header 2,h2,Heading Bug,H2,Sub-Head1,Heading 2- no#,H21,H22,H23,H2Normal,Sub Head,H211,H212,H221,H2111,H24,H213,H222,H2112,H231,H2121,H2211,H21111,H25,H26,H214,H223,H2113,H27,H215,H224,H2114,H28,H216,H225,H2115,H232,H241,H2122,H2212"/>
    <w:basedOn w:val="1"/>
    <w:next w:val="a2"/>
    <w:link w:val="2Char"/>
    <w:qFormat/>
    <w:rsid w:val="00D011E2"/>
    <w:pPr>
      <w:numPr>
        <w:ilvl w:val="1"/>
      </w:numPr>
      <w:tabs>
        <w:tab w:val="clear" w:pos="0"/>
        <w:tab w:val="num" w:pos="993"/>
      </w:tabs>
      <w:spacing w:before="480" w:after="240"/>
      <w:ind w:left="993"/>
      <w:outlineLvl w:val="1"/>
    </w:pPr>
    <w:rPr>
      <w:bCs w:val="0"/>
      <w:sz w:val="28"/>
    </w:rPr>
  </w:style>
  <w:style w:type="paragraph" w:styleId="3">
    <w:name w:val="heading 3"/>
    <w:aliases w:val="h3,H3,H31,H32,H311,h31,H33,H312,h32,H34,H313,h33,H35,H314,h34,H321,H3111,h311,H36,H315,h35,H322,H3112,h312,H331,H3121,h321,H341,H3131,h331,H351,H3141,h341,H37,H316,h36,H323,H3113,h313,H332,H3122,h322,H342,H3132,h332,H352,H3142,h342,H38"/>
    <w:basedOn w:val="2"/>
    <w:next w:val="a2"/>
    <w:link w:val="3Char"/>
    <w:qFormat/>
    <w:rsid w:val="007A642D"/>
    <w:pPr>
      <w:numPr>
        <w:ilvl w:val="2"/>
      </w:numPr>
      <w:tabs>
        <w:tab w:val="clear" w:pos="1080"/>
        <w:tab w:val="num" w:pos="993"/>
      </w:tabs>
      <w:outlineLvl w:val="2"/>
    </w:pPr>
    <w:rPr>
      <w:sz w:val="26"/>
      <w:szCs w:val="26"/>
    </w:rPr>
  </w:style>
  <w:style w:type="paragraph" w:styleId="4">
    <w:name w:val="heading 4"/>
    <w:aliases w:val="h4,H4,H41,h41,H42,H411,h42,H43,H412,h411,H421,H4111,h43,H44,H413,h44,H45,H414,h45,H46,H415,h412,H422,H4112,h421,H431,H4121,h431,H441,H4131,h441,H451,H4141,h46,H47,H416,h413,H423,H4113,h422,H432,H4122,h432,H442,H4132,h442,H452,H4142,h47,H48"/>
    <w:basedOn w:val="a2"/>
    <w:next w:val="a2"/>
    <w:link w:val="4Char"/>
    <w:qFormat/>
    <w:rsid w:val="00FB360B"/>
    <w:pPr>
      <w:keepNext/>
      <w:keepLines/>
      <w:spacing w:before="240"/>
      <w:outlineLvl w:val="3"/>
    </w:pPr>
    <w:rPr>
      <w:rFonts w:eastAsia="Calibri"/>
      <w:b/>
      <w:color w:val="6600CC"/>
      <w:szCs w:val="22"/>
    </w:rPr>
  </w:style>
  <w:style w:type="paragraph" w:styleId="5">
    <w:name w:val="heading 5"/>
    <w:aliases w:val="H5,H51,H52,H511,H53,H512,H521,H5111,H54,H513,H55,H514,H56,H515,H522,H5112,H531,H5121,H541,H5131,H551,H5141,H57,H516,H523,H5113,H532,H5122,H542,H5132,H552,H5142,H58,H517,H524,H5114,H533,H5123,H543,H5133,H553,H5143,H59,H518,H525,H5115,H534"/>
    <w:basedOn w:val="a1"/>
    <w:next w:val="a1"/>
    <w:link w:val="5Char"/>
    <w:uiPriority w:val="9"/>
    <w:qFormat/>
    <w:rsid w:val="004A26A4"/>
    <w:pPr>
      <w:numPr>
        <w:ilvl w:val="4"/>
        <w:numId w:val="1"/>
      </w:numPr>
      <w:spacing w:before="200"/>
      <w:outlineLvl w:val="4"/>
    </w:pPr>
    <w:rPr>
      <w:rFonts w:ascii="Calibri" w:hAnsi="Calibri"/>
      <w:b/>
      <w:bCs/>
      <w:color w:val="7F7F7F"/>
    </w:rPr>
  </w:style>
  <w:style w:type="paragraph" w:styleId="6">
    <w:name w:val="heading 6"/>
    <w:basedOn w:val="a1"/>
    <w:next w:val="a1"/>
    <w:link w:val="6Char"/>
    <w:uiPriority w:val="9"/>
    <w:qFormat/>
    <w:rsid w:val="004A26A4"/>
    <w:pPr>
      <w:numPr>
        <w:ilvl w:val="5"/>
        <w:numId w:val="1"/>
      </w:numPr>
      <w:spacing w:line="271" w:lineRule="auto"/>
      <w:outlineLvl w:val="5"/>
    </w:pPr>
    <w:rPr>
      <w:rFonts w:ascii="Calibri" w:hAnsi="Calibri"/>
      <w:b/>
      <w:bCs/>
      <w:i/>
      <w:iCs/>
      <w:color w:val="7F7F7F"/>
    </w:rPr>
  </w:style>
  <w:style w:type="paragraph" w:styleId="7">
    <w:name w:val="heading 7"/>
    <w:basedOn w:val="a1"/>
    <w:next w:val="a1"/>
    <w:link w:val="7Char"/>
    <w:uiPriority w:val="9"/>
    <w:qFormat/>
    <w:rsid w:val="004A26A4"/>
    <w:pPr>
      <w:numPr>
        <w:ilvl w:val="6"/>
        <w:numId w:val="1"/>
      </w:numPr>
      <w:outlineLvl w:val="6"/>
    </w:pPr>
    <w:rPr>
      <w:rFonts w:ascii="Calibri" w:hAnsi="Calibri"/>
      <w:i/>
      <w:iCs/>
    </w:rPr>
  </w:style>
  <w:style w:type="paragraph" w:styleId="8">
    <w:name w:val="heading 8"/>
    <w:basedOn w:val="a1"/>
    <w:next w:val="a1"/>
    <w:link w:val="8Char"/>
    <w:uiPriority w:val="9"/>
    <w:qFormat/>
    <w:rsid w:val="004A26A4"/>
    <w:pPr>
      <w:numPr>
        <w:ilvl w:val="7"/>
        <w:numId w:val="1"/>
      </w:numPr>
      <w:outlineLvl w:val="7"/>
    </w:pPr>
    <w:rPr>
      <w:rFonts w:ascii="Calibri" w:hAnsi="Calibri"/>
      <w:sz w:val="20"/>
      <w:szCs w:val="20"/>
    </w:rPr>
  </w:style>
  <w:style w:type="paragraph" w:styleId="9">
    <w:name w:val="heading 9"/>
    <w:basedOn w:val="a1"/>
    <w:next w:val="a1"/>
    <w:link w:val="9Char"/>
    <w:uiPriority w:val="9"/>
    <w:qFormat/>
    <w:rsid w:val="004A26A4"/>
    <w:pPr>
      <w:numPr>
        <w:ilvl w:val="8"/>
        <w:numId w:val="1"/>
      </w:numPr>
      <w:outlineLvl w:val="8"/>
    </w:pPr>
    <w:rPr>
      <w:rFonts w:ascii="Calibri" w:hAnsi="Calibri"/>
      <w:i/>
      <w:iCs/>
      <w:spacing w:val="5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Char">
    <w:name w:val="Επικεφαλίδα 1 Char"/>
    <w:basedOn w:val="a3"/>
    <w:link w:val="1"/>
    <w:rsid w:val="002B78DF"/>
    <w:rPr>
      <w:rFonts w:cs="Tahoma"/>
      <w:b/>
      <w:bCs/>
      <w:color w:val="6600CC"/>
      <w:sz w:val="30"/>
      <w:szCs w:val="30"/>
      <w:lang w:val="el-GR"/>
    </w:rPr>
  </w:style>
  <w:style w:type="character" w:customStyle="1" w:styleId="2Char">
    <w:name w:val="Επικεφαλίδα 2 Char"/>
    <w:aliases w:val="2 Char,Header 2 Char,h2 Char,Heading Bug Char,H2 Char,Sub-Head1 Char,Heading 2- no# Char,H21 Char,H22 Char,H23 Char,H2Normal Char,Sub Head Char,H211 Char,H212 Char,H221 Char,H2111 Char,H24 Char,H213 Char,H222 Char,H2112 Char,H231 Char"/>
    <w:basedOn w:val="a3"/>
    <w:link w:val="2"/>
    <w:rsid w:val="00D011E2"/>
    <w:rPr>
      <w:rFonts w:cs="Tahoma"/>
      <w:b/>
      <w:color w:val="6600CC"/>
      <w:sz w:val="28"/>
      <w:szCs w:val="30"/>
      <w:lang w:val="el-GR"/>
    </w:rPr>
  </w:style>
  <w:style w:type="character" w:customStyle="1" w:styleId="3Char">
    <w:name w:val="Επικεφαλίδα 3 Char"/>
    <w:aliases w:val="h3 Char,H3 Char,H31 Char,H32 Char,H311 Char,h31 Char,H33 Char,H312 Char,h32 Char,H34 Char,H313 Char,h33 Char,H35 Char,H314 Char,h34 Char,H321 Char,H3111 Char,h311 Char,H36 Char,H315 Char,h35 Char,H322 Char,H3112 Char,h312 Char"/>
    <w:basedOn w:val="a3"/>
    <w:link w:val="3"/>
    <w:rsid w:val="007A642D"/>
    <w:rPr>
      <w:rFonts w:cs="Tahoma"/>
      <w:b/>
      <w:color w:val="6600CC"/>
      <w:sz w:val="26"/>
      <w:szCs w:val="26"/>
      <w:lang w:val="el-GR"/>
    </w:rPr>
  </w:style>
  <w:style w:type="character" w:customStyle="1" w:styleId="4Char">
    <w:name w:val="Επικεφαλίδα 4 Char"/>
    <w:aliases w:val="h4 Char,H4 Char,H41 Char,h41 Char,H42 Char,H411 Char,h42 Char,H43 Char,H412 Char,h411 Char,H421 Char,H4111 Char,h43 Char,H44 Char,H413 Char,h44 Char,H45 Char,H414 Char,h45 Char,H46 Char,H415 Char,h412 Char,H422 Char,H4112 Char"/>
    <w:basedOn w:val="a3"/>
    <w:link w:val="4"/>
    <w:rsid w:val="00FB360B"/>
    <w:rPr>
      <w:rFonts w:eastAsia="Calibri"/>
      <w:b/>
      <w:color w:val="6600CC"/>
      <w:sz w:val="24"/>
      <w:szCs w:val="22"/>
      <w:lang w:val="el-GR"/>
    </w:rPr>
  </w:style>
  <w:style w:type="paragraph" w:styleId="31">
    <w:name w:val="toc 3"/>
    <w:basedOn w:val="21"/>
    <w:next w:val="a1"/>
    <w:autoRedefine/>
    <w:uiPriority w:val="39"/>
    <w:rsid w:val="00944F00"/>
    <w:pPr>
      <w:tabs>
        <w:tab w:val="clear" w:pos="1440"/>
        <w:tab w:val="left" w:pos="2160"/>
      </w:tabs>
      <w:spacing w:before="0" w:after="0"/>
      <w:ind w:left="2160" w:right="-1" w:hanging="720"/>
      <w:jc w:val="both"/>
    </w:pPr>
    <w:rPr>
      <w:sz w:val="22"/>
      <w:szCs w:val="22"/>
    </w:rPr>
  </w:style>
  <w:style w:type="paragraph" w:styleId="21">
    <w:name w:val="toc 2"/>
    <w:basedOn w:val="11"/>
    <w:autoRedefine/>
    <w:uiPriority w:val="39"/>
    <w:rsid w:val="004A26A4"/>
    <w:pPr>
      <w:tabs>
        <w:tab w:val="clear" w:pos="900"/>
        <w:tab w:val="left" w:pos="1440"/>
        <w:tab w:val="right" w:leader="dot" w:pos="9072"/>
      </w:tabs>
      <w:spacing w:before="60"/>
      <w:ind w:left="1440" w:hanging="540"/>
    </w:pPr>
    <w:rPr>
      <w:b w:val="0"/>
      <w:bCs w:val="0"/>
    </w:rPr>
  </w:style>
  <w:style w:type="paragraph" w:styleId="11">
    <w:name w:val="toc 1"/>
    <w:basedOn w:val="a2"/>
    <w:next w:val="a1"/>
    <w:autoRedefine/>
    <w:uiPriority w:val="39"/>
    <w:rsid w:val="004A26A4"/>
    <w:pPr>
      <w:tabs>
        <w:tab w:val="left" w:pos="900"/>
        <w:tab w:val="right" w:leader="underscore" w:pos="9072"/>
      </w:tabs>
      <w:spacing w:before="120" w:after="60"/>
      <w:ind w:left="900" w:right="566" w:hanging="360"/>
      <w:jc w:val="left"/>
    </w:pPr>
    <w:rPr>
      <w:b/>
      <w:bCs/>
      <w:noProof/>
    </w:rPr>
  </w:style>
  <w:style w:type="paragraph" w:styleId="a6">
    <w:name w:val="footer"/>
    <w:aliases w:val="ft,fo,_?p?s???d?,Fakelos_Enotita_Sel,f,Footer1,f1,_υποσέλιδο,HeaderSfragida"/>
    <w:basedOn w:val="a2"/>
    <w:link w:val="Char"/>
    <w:uiPriority w:val="99"/>
    <w:rsid w:val="000D16D6"/>
    <w:pPr>
      <w:tabs>
        <w:tab w:val="num" w:pos="360"/>
        <w:tab w:val="center" w:pos="4536"/>
        <w:tab w:val="right" w:pos="9073"/>
      </w:tabs>
      <w:spacing w:after="0"/>
      <w:jc w:val="right"/>
    </w:pPr>
    <w:rPr>
      <w:sz w:val="18"/>
    </w:rPr>
  </w:style>
  <w:style w:type="character" w:customStyle="1" w:styleId="Char">
    <w:name w:val="Υποσέλιδο Char"/>
    <w:aliases w:val="ft Char,fo Char,_?p?s???d? Char,Fakelos_Enotita_Sel Char,f Char,Footer1 Char,f1 Char,_υποσέλιδο Char,HeaderSfragida Char"/>
    <w:basedOn w:val="a3"/>
    <w:link w:val="a6"/>
    <w:uiPriority w:val="99"/>
    <w:rsid w:val="000D16D6"/>
    <w:rPr>
      <w:rFonts w:eastAsia="Times New Roman" w:cs="Times New Roman"/>
      <w:sz w:val="18"/>
      <w:szCs w:val="24"/>
      <w:lang w:val="el-GR" w:bidi="ar-SA"/>
    </w:rPr>
  </w:style>
  <w:style w:type="paragraph" w:styleId="a7">
    <w:name w:val="header"/>
    <w:basedOn w:val="a1"/>
    <w:link w:val="Char0"/>
    <w:rsid w:val="004A26A4"/>
    <w:pPr>
      <w:jc w:val="center"/>
    </w:pPr>
    <w:rPr>
      <w:sz w:val="18"/>
      <w:szCs w:val="18"/>
      <w:lang w:eastAsia="en-US"/>
    </w:rPr>
  </w:style>
  <w:style w:type="character" w:customStyle="1" w:styleId="Char0">
    <w:name w:val="Κεφαλίδα Char"/>
    <w:basedOn w:val="a3"/>
    <w:link w:val="a7"/>
    <w:rsid w:val="004A26A4"/>
    <w:rPr>
      <w:sz w:val="18"/>
      <w:szCs w:val="18"/>
      <w:lang w:val="el-GR" w:bidi="ar-SA"/>
    </w:rPr>
  </w:style>
  <w:style w:type="paragraph" w:styleId="a8">
    <w:name w:val="Title"/>
    <w:basedOn w:val="a1"/>
    <w:next w:val="a1"/>
    <w:link w:val="Char1"/>
    <w:uiPriority w:val="10"/>
    <w:qFormat/>
    <w:rsid w:val="004A26A4"/>
    <w:pPr>
      <w:keepNext/>
      <w:keepLines/>
      <w:spacing w:before="480"/>
      <w:jc w:val="center"/>
    </w:pPr>
    <w:rPr>
      <w:rFonts w:ascii="Calibri" w:hAnsi="Calibri"/>
      <w:b/>
      <w:color w:val="6600CC"/>
      <w:sz w:val="36"/>
      <w:szCs w:val="36"/>
      <w:lang w:eastAsia="en-US"/>
    </w:rPr>
  </w:style>
  <w:style w:type="character" w:customStyle="1" w:styleId="Char1">
    <w:name w:val="Τίτλος Char"/>
    <w:basedOn w:val="a3"/>
    <w:link w:val="a8"/>
    <w:uiPriority w:val="10"/>
    <w:rsid w:val="004A26A4"/>
    <w:rPr>
      <w:rFonts w:ascii="Calibri" w:hAnsi="Calibri"/>
      <w:b/>
      <w:color w:val="6600CC"/>
      <w:sz w:val="36"/>
      <w:szCs w:val="36"/>
      <w:lang w:val="el-GR" w:bidi="ar-SA"/>
    </w:rPr>
  </w:style>
  <w:style w:type="paragraph" w:customStyle="1" w:styleId="Byline">
    <w:name w:val="Byline"/>
    <w:basedOn w:val="a1"/>
    <w:next w:val="a1"/>
    <w:rsid w:val="004A26A4"/>
    <w:pPr>
      <w:tabs>
        <w:tab w:val="num" w:pos="432"/>
      </w:tabs>
      <w:jc w:val="center"/>
    </w:pPr>
    <w:rPr>
      <w:rFonts w:ascii="Calibri" w:hAnsi="Calibri"/>
      <w:lang w:eastAsia="en-US"/>
    </w:rPr>
  </w:style>
  <w:style w:type="paragraph" w:customStyle="1" w:styleId="TOCHeading">
    <w:name w:val="TOCHeading"/>
    <w:basedOn w:val="1"/>
    <w:next w:val="a2"/>
    <w:rsid w:val="004A26A4"/>
    <w:pPr>
      <w:numPr>
        <w:numId w:val="0"/>
      </w:numPr>
      <w:spacing w:before="1440" w:after="720"/>
      <w:jc w:val="center"/>
    </w:pPr>
    <w:rPr>
      <w:noProof/>
      <w:sz w:val="40"/>
    </w:rPr>
  </w:style>
  <w:style w:type="character" w:styleId="a9">
    <w:name w:val="page number"/>
    <w:basedOn w:val="a3"/>
    <w:rsid w:val="004A26A4"/>
  </w:style>
  <w:style w:type="paragraph" w:styleId="a2">
    <w:name w:val="Body Text"/>
    <w:aliases w:val="Σώμα κείμενου,Body Text1,body text,contents,heading_txt,bodytxy2,Body Text - Level 2,bt,??2,Oracle Response,sp,sbs,block text,1,bt4,body text4,bt5,body text5,bt1,body text1,Resume Text,BODY TEXT,txt1,T1,Title 1,bullet title,t,Block text,Bo"/>
    <w:basedOn w:val="a1"/>
    <w:link w:val="Char2"/>
    <w:qFormat/>
    <w:rsid w:val="003974A0"/>
    <w:pPr>
      <w:spacing w:after="120"/>
    </w:pPr>
    <w:rPr>
      <w:lang w:eastAsia="en-US"/>
    </w:rPr>
  </w:style>
  <w:style w:type="character" w:customStyle="1" w:styleId="Char2">
    <w:name w:val="Σώμα κειμένου Char"/>
    <w:aliases w:val="Σώμα κείμενου Char,Body Text1 Char,body text Char,contents Char,heading_txt Char,bodytxy2 Char,Body Text - Level 2 Char,bt Char,??2 Char,Oracle Response Char,sp Char,sbs Char,block text Char,1 Char,bt4 Char,body text4 Char,bt5 Char"/>
    <w:basedOn w:val="a3"/>
    <w:link w:val="a2"/>
    <w:rsid w:val="003974A0"/>
    <w:rPr>
      <w:rFonts w:eastAsia="Times New Roman" w:cs="Times New Roman"/>
      <w:sz w:val="24"/>
      <w:szCs w:val="24"/>
      <w:lang w:val="el-GR" w:bidi="ar-SA"/>
    </w:rPr>
  </w:style>
  <w:style w:type="paragraph" w:customStyle="1" w:styleId="Toline">
    <w:name w:val="Toline"/>
    <w:basedOn w:val="a1"/>
    <w:next w:val="a2"/>
    <w:rsid w:val="004A26A4"/>
    <w:pPr>
      <w:spacing w:before="3600" w:after="120"/>
      <w:jc w:val="center"/>
    </w:pPr>
    <w:rPr>
      <w:rFonts w:ascii="Calibri" w:hAnsi="Calibri"/>
      <w:b/>
      <w:bCs/>
      <w:lang w:eastAsia="en-US"/>
    </w:rPr>
  </w:style>
  <w:style w:type="paragraph" w:styleId="aa">
    <w:name w:val="caption"/>
    <w:basedOn w:val="a1"/>
    <w:next w:val="a2"/>
    <w:qFormat/>
    <w:rsid w:val="000D16D6"/>
    <w:pPr>
      <w:keepNext/>
      <w:keepLines/>
      <w:spacing w:before="240" w:after="240"/>
      <w:ind w:left="1440" w:hanging="1440"/>
    </w:pPr>
    <w:rPr>
      <w:rFonts w:ascii="Calibri" w:hAnsi="Calibri" w:cs="Tahoma"/>
      <w:b/>
      <w:bCs/>
      <w:color w:val="6600CC"/>
      <w:szCs w:val="20"/>
      <w:lang w:eastAsia="en-US"/>
    </w:rPr>
  </w:style>
  <w:style w:type="character" w:styleId="-0">
    <w:name w:val="Hyperlink"/>
    <w:aliases w:val="Δεσμός"/>
    <w:basedOn w:val="a3"/>
    <w:uiPriority w:val="99"/>
    <w:rsid w:val="004A26A4"/>
    <w:rPr>
      <w:color w:val="0000FF"/>
      <w:u w:val="single"/>
    </w:rPr>
  </w:style>
  <w:style w:type="paragraph" w:customStyle="1" w:styleId="TableHeader">
    <w:name w:val="Table Header"/>
    <w:basedOn w:val="a1"/>
    <w:rsid w:val="000D16D6"/>
    <w:pPr>
      <w:keepNext/>
      <w:keepLines/>
      <w:spacing w:before="120" w:after="120"/>
      <w:jc w:val="center"/>
    </w:pPr>
    <w:rPr>
      <w:rFonts w:ascii="Calibri" w:eastAsia="Batang" w:hAnsi="Calibri" w:cs="Lucida Sans Unicode"/>
      <w:b/>
      <w:bCs/>
      <w:color w:val="6600CC"/>
      <w:sz w:val="20"/>
      <w:szCs w:val="22"/>
      <w:lang w:eastAsia="en-US"/>
    </w:rPr>
  </w:style>
  <w:style w:type="paragraph" w:customStyle="1" w:styleId="TableText">
    <w:name w:val="Table Text"/>
    <w:basedOn w:val="a1"/>
    <w:rsid w:val="001F0CF4"/>
    <w:pPr>
      <w:spacing w:before="60" w:after="60"/>
      <w:jc w:val="left"/>
    </w:pPr>
    <w:rPr>
      <w:rFonts w:ascii="Calibri" w:hAnsi="Calibri" w:cs="Arial"/>
      <w:sz w:val="20"/>
      <w:lang w:eastAsia="en-US"/>
    </w:rPr>
  </w:style>
  <w:style w:type="paragraph" w:customStyle="1" w:styleId="Appendix1">
    <w:name w:val="Appendix 1"/>
    <w:basedOn w:val="1"/>
    <w:next w:val="Appendix2"/>
    <w:rsid w:val="00DE3F98"/>
    <w:pPr>
      <w:numPr>
        <w:numId w:val="7"/>
      </w:numPr>
    </w:pPr>
  </w:style>
  <w:style w:type="paragraph" w:customStyle="1" w:styleId="Appendix2">
    <w:name w:val="Appendix 2"/>
    <w:basedOn w:val="2"/>
    <w:next w:val="a2"/>
    <w:rsid w:val="00DB32CB"/>
    <w:pPr>
      <w:numPr>
        <w:numId w:val="7"/>
      </w:numPr>
    </w:pPr>
  </w:style>
  <w:style w:type="paragraph" w:customStyle="1" w:styleId="Appendix3">
    <w:name w:val="Appendix 3"/>
    <w:basedOn w:val="3"/>
    <w:next w:val="a2"/>
    <w:rsid w:val="00F575D4"/>
    <w:pPr>
      <w:numPr>
        <w:numId w:val="7"/>
      </w:numPr>
      <w:tabs>
        <w:tab w:val="clear" w:pos="1080"/>
        <w:tab w:val="num" w:pos="993"/>
      </w:tabs>
    </w:pPr>
  </w:style>
  <w:style w:type="paragraph" w:customStyle="1" w:styleId="TableColumn">
    <w:name w:val="Table Column"/>
    <w:basedOn w:val="TableHeader"/>
    <w:rsid w:val="000D16D6"/>
    <w:pPr>
      <w:keepNext w:val="0"/>
      <w:keepLines w:val="0"/>
      <w:spacing w:before="60"/>
      <w:jc w:val="left"/>
    </w:pPr>
  </w:style>
  <w:style w:type="paragraph" w:customStyle="1" w:styleId="ListBullet1">
    <w:name w:val="List Bullet 1"/>
    <w:basedOn w:val="a2"/>
    <w:rsid w:val="00F27A11"/>
    <w:pPr>
      <w:numPr>
        <w:numId w:val="5"/>
      </w:numPr>
    </w:pPr>
  </w:style>
  <w:style w:type="paragraph" w:styleId="20">
    <w:name w:val="List Bullet 2"/>
    <w:basedOn w:val="ListBullet1"/>
    <w:rsid w:val="004A26A4"/>
    <w:pPr>
      <w:numPr>
        <w:ilvl w:val="1"/>
      </w:numPr>
    </w:pPr>
  </w:style>
  <w:style w:type="paragraph" w:styleId="30">
    <w:name w:val="List Bullet 3"/>
    <w:basedOn w:val="20"/>
    <w:uiPriority w:val="99"/>
    <w:rsid w:val="004A26A4"/>
    <w:pPr>
      <w:numPr>
        <w:ilvl w:val="2"/>
      </w:numPr>
    </w:pPr>
  </w:style>
  <w:style w:type="paragraph" w:customStyle="1" w:styleId="ListLegal1">
    <w:name w:val="List Legal 1"/>
    <w:basedOn w:val="a2"/>
    <w:rsid w:val="004A26A4"/>
    <w:pPr>
      <w:numPr>
        <w:numId w:val="2"/>
      </w:numPr>
    </w:pPr>
  </w:style>
  <w:style w:type="paragraph" w:customStyle="1" w:styleId="ListLegal2">
    <w:name w:val="List Legal 2"/>
    <w:basedOn w:val="ListLegal1"/>
    <w:rsid w:val="004A26A4"/>
    <w:pPr>
      <w:numPr>
        <w:ilvl w:val="1"/>
      </w:numPr>
    </w:pPr>
  </w:style>
  <w:style w:type="paragraph" w:customStyle="1" w:styleId="ListLegal3">
    <w:name w:val="List Legal 3"/>
    <w:basedOn w:val="ListLegal2"/>
    <w:rsid w:val="004A26A4"/>
    <w:pPr>
      <w:numPr>
        <w:ilvl w:val="2"/>
      </w:numPr>
    </w:pPr>
  </w:style>
  <w:style w:type="paragraph" w:customStyle="1" w:styleId="TableBullet">
    <w:name w:val="Table Bullet"/>
    <w:basedOn w:val="TableText"/>
    <w:rsid w:val="004A26A4"/>
    <w:pPr>
      <w:numPr>
        <w:numId w:val="3"/>
      </w:numPr>
    </w:pPr>
    <w:rPr>
      <w:rFonts w:cs="Courier New"/>
    </w:rPr>
  </w:style>
  <w:style w:type="character" w:styleId="ab">
    <w:name w:val="Strong"/>
    <w:basedOn w:val="a3"/>
    <w:qFormat/>
    <w:rsid w:val="004A26A4"/>
    <w:rPr>
      <w:b/>
      <w:bCs/>
    </w:rPr>
  </w:style>
  <w:style w:type="paragraph" w:customStyle="1" w:styleId="TableNumber">
    <w:name w:val="Table Number"/>
    <w:basedOn w:val="TableBullet"/>
    <w:rsid w:val="004A26A4"/>
    <w:pPr>
      <w:numPr>
        <w:numId w:val="4"/>
      </w:numPr>
    </w:pPr>
  </w:style>
  <w:style w:type="character" w:customStyle="1" w:styleId="5Char">
    <w:name w:val="Επικεφαλίδα 5 Char"/>
    <w:aliases w:val="H5 Char,H51 Char,H52 Char,H511 Char,H53 Char,H512 Char,H521 Char,H5111 Char,H54 Char,H513 Char,H55 Char,H514 Char,H56 Char,H515 Char,H522 Char,H5112 Char,H531 Char,H5121 Char,H541 Char,H5131 Char,H551 Char,H5141 Char,H57 Char,H58 Char"/>
    <w:basedOn w:val="a3"/>
    <w:link w:val="5"/>
    <w:uiPriority w:val="9"/>
    <w:rsid w:val="004A26A4"/>
    <w:rPr>
      <w:rFonts w:ascii="Calibri" w:hAnsi="Calibri"/>
      <w:b/>
      <w:bCs/>
      <w:color w:val="7F7F7F"/>
      <w:sz w:val="24"/>
      <w:szCs w:val="24"/>
      <w:lang w:val="el-GR" w:eastAsia="el-GR"/>
    </w:rPr>
  </w:style>
  <w:style w:type="character" w:customStyle="1" w:styleId="6Char">
    <w:name w:val="Επικεφαλίδα 6 Char"/>
    <w:basedOn w:val="a3"/>
    <w:link w:val="6"/>
    <w:uiPriority w:val="9"/>
    <w:rsid w:val="004A26A4"/>
    <w:rPr>
      <w:rFonts w:ascii="Calibri" w:hAnsi="Calibri"/>
      <w:b/>
      <w:bCs/>
      <w:i/>
      <w:iCs/>
      <w:color w:val="7F7F7F"/>
      <w:sz w:val="24"/>
      <w:szCs w:val="24"/>
      <w:lang w:val="el-GR" w:eastAsia="el-GR"/>
    </w:rPr>
  </w:style>
  <w:style w:type="character" w:customStyle="1" w:styleId="7Char">
    <w:name w:val="Επικεφαλίδα 7 Char"/>
    <w:basedOn w:val="a3"/>
    <w:link w:val="7"/>
    <w:uiPriority w:val="9"/>
    <w:rsid w:val="004A26A4"/>
    <w:rPr>
      <w:rFonts w:ascii="Calibri" w:hAnsi="Calibri"/>
      <w:i/>
      <w:iCs/>
      <w:sz w:val="24"/>
      <w:szCs w:val="24"/>
      <w:lang w:val="el-GR" w:eastAsia="el-GR"/>
    </w:rPr>
  </w:style>
  <w:style w:type="character" w:customStyle="1" w:styleId="8Char">
    <w:name w:val="Επικεφαλίδα 8 Char"/>
    <w:basedOn w:val="a3"/>
    <w:link w:val="8"/>
    <w:uiPriority w:val="9"/>
    <w:rsid w:val="004A26A4"/>
    <w:rPr>
      <w:rFonts w:ascii="Calibri" w:hAnsi="Calibri"/>
      <w:lang w:val="el-GR" w:eastAsia="el-GR"/>
    </w:rPr>
  </w:style>
  <w:style w:type="character" w:customStyle="1" w:styleId="9Char">
    <w:name w:val="Επικεφαλίδα 9 Char"/>
    <w:basedOn w:val="a3"/>
    <w:link w:val="9"/>
    <w:uiPriority w:val="9"/>
    <w:rsid w:val="004A26A4"/>
    <w:rPr>
      <w:rFonts w:ascii="Calibri" w:hAnsi="Calibri"/>
      <w:i/>
      <w:iCs/>
      <w:spacing w:val="5"/>
      <w:lang w:val="el-GR" w:eastAsia="el-GR"/>
    </w:rPr>
  </w:style>
  <w:style w:type="paragraph" w:styleId="ac">
    <w:name w:val="Subtitle"/>
    <w:basedOn w:val="a1"/>
    <w:next w:val="a1"/>
    <w:link w:val="Char3"/>
    <w:uiPriority w:val="11"/>
    <w:qFormat/>
    <w:rsid w:val="004A26A4"/>
    <w:pPr>
      <w:keepNext/>
      <w:keepLines/>
      <w:spacing w:after="960"/>
      <w:jc w:val="center"/>
    </w:pPr>
    <w:rPr>
      <w:rFonts w:ascii="Calibri" w:hAnsi="Calibri"/>
      <w:b/>
      <w:color w:val="6600CC"/>
      <w:spacing w:val="20"/>
      <w:lang w:eastAsia="en-US"/>
    </w:rPr>
  </w:style>
  <w:style w:type="character" w:customStyle="1" w:styleId="Char3">
    <w:name w:val="Υπότιτλος Char"/>
    <w:basedOn w:val="a3"/>
    <w:link w:val="ac"/>
    <w:uiPriority w:val="11"/>
    <w:rsid w:val="004A26A4"/>
    <w:rPr>
      <w:rFonts w:ascii="Calibri" w:eastAsia="Times New Roman" w:hAnsi="Calibri" w:cs="Times New Roman"/>
      <w:b/>
      <w:color w:val="6600CC"/>
      <w:spacing w:val="20"/>
      <w:sz w:val="24"/>
      <w:szCs w:val="24"/>
      <w:lang w:val="el-GR" w:bidi="ar-SA"/>
    </w:rPr>
  </w:style>
  <w:style w:type="character" w:styleId="ad">
    <w:name w:val="Emphasis"/>
    <w:uiPriority w:val="20"/>
    <w:qFormat/>
    <w:rsid w:val="004A26A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e">
    <w:name w:val="No Spacing"/>
    <w:basedOn w:val="a1"/>
    <w:uiPriority w:val="1"/>
    <w:qFormat/>
    <w:rsid w:val="004A26A4"/>
  </w:style>
  <w:style w:type="paragraph" w:styleId="af">
    <w:name w:val="List Paragraph"/>
    <w:aliases w:val="Bullet2,bl1,Bulleted List 1,List Paragraph11,Citation List,Report Para,Fiche List Paragraph,Dot pt,No Spacing1,List Paragraph Char Char Char,Indicator Text,Numbered Para 1,Bullet 1,F5 List Paragraph,Bullet Points,MAIN CONTENT,lp1,lp11"/>
    <w:basedOn w:val="a1"/>
    <w:link w:val="Char10"/>
    <w:uiPriority w:val="34"/>
    <w:qFormat/>
    <w:rsid w:val="004A26A4"/>
    <w:pPr>
      <w:ind w:left="720"/>
      <w:contextualSpacing/>
    </w:pPr>
  </w:style>
  <w:style w:type="paragraph" w:styleId="af0">
    <w:name w:val="Quote"/>
    <w:basedOn w:val="a1"/>
    <w:next w:val="a1"/>
    <w:link w:val="Char4"/>
    <w:uiPriority w:val="29"/>
    <w:qFormat/>
    <w:rsid w:val="004A26A4"/>
    <w:pPr>
      <w:spacing w:before="200"/>
      <w:ind w:left="360" w:right="360"/>
    </w:pPr>
    <w:rPr>
      <w:i/>
      <w:iCs/>
    </w:rPr>
  </w:style>
  <w:style w:type="character" w:customStyle="1" w:styleId="Char4">
    <w:name w:val="Απόσπασμα Char"/>
    <w:basedOn w:val="a3"/>
    <w:link w:val="af0"/>
    <w:uiPriority w:val="29"/>
    <w:rsid w:val="004A26A4"/>
    <w:rPr>
      <w:i/>
      <w:iCs/>
      <w:sz w:val="24"/>
      <w:szCs w:val="24"/>
      <w:lang w:val="el-GR" w:eastAsia="el-GR" w:bidi="ar-SA"/>
    </w:rPr>
  </w:style>
  <w:style w:type="paragraph" w:styleId="af1">
    <w:name w:val="Intense Quote"/>
    <w:basedOn w:val="a1"/>
    <w:next w:val="a1"/>
    <w:link w:val="Char5"/>
    <w:uiPriority w:val="30"/>
    <w:qFormat/>
    <w:rsid w:val="004A26A4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Char5">
    <w:name w:val="Έντονο εισαγωγικό Char"/>
    <w:basedOn w:val="a3"/>
    <w:link w:val="af1"/>
    <w:uiPriority w:val="30"/>
    <w:rsid w:val="004A26A4"/>
    <w:rPr>
      <w:b/>
      <w:bCs/>
      <w:i/>
      <w:iCs/>
      <w:sz w:val="24"/>
      <w:szCs w:val="24"/>
      <w:lang w:val="el-GR" w:eastAsia="el-GR" w:bidi="ar-SA"/>
    </w:rPr>
  </w:style>
  <w:style w:type="character" w:styleId="af2">
    <w:name w:val="Subtle Emphasis"/>
    <w:uiPriority w:val="19"/>
    <w:qFormat/>
    <w:rsid w:val="004A26A4"/>
    <w:rPr>
      <w:i/>
      <w:iCs/>
    </w:rPr>
  </w:style>
  <w:style w:type="character" w:styleId="af3">
    <w:name w:val="Intense Emphasis"/>
    <w:uiPriority w:val="21"/>
    <w:qFormat/>
    <w:rsid w:val="004A26A4"/>
    <w:rPr>
      <w:b/>
      <w:bCs/>
    </w:rPr>
  </w:style>
  <w:style w:type="character" w:styleId="af4">
    <w:name w:val="Subtle Reference"/>
    <w:uiPriority w:val="31"/>
    <w:qFormat/>
    <w:rsid w:val="004A26A4"/>
    <w:rPr>
      <w:smallCaps/>
    </w:rPr>
  </w:style>
  <w:style w:type="character" w:styleId="af5">
    <w:name w:val="Intense Reference"/>
    <w:uiPriority w:val="32"/>
    <w:qFormat/>
    <w:rsid w:val="004A26A4"/>
    <w:rPr>
      <w:smallCaps/>
      <w:spacing w:val="5"/>
      <w:u w:val="single"/>
    </w:rPr>
  </w:style>
  <w:style w:type="paragraph" w:styleId="af6">
    <w:name w:val="Date"/>
    <w:basedOn w:val="Byline"/>
    <w:next w:val="a1"/>
    <w:link w:val="Char6"/>
    <w:rsid w:val="00A5651F"/>
    <w:pPr>
      <w:spacing w:before="120"/>
    </w:pPr>
  </w:style>
  <w:style w:type="paragraph" w:styleId="af7">
    <w:name w:val="TOC Heading"/>
    <w:basedOn w:val="1"/>
    <w:next w:val="a1"/>
    <w:uiPriority w:val="39"/>
    <w:qFormat/>
    <w:rsid w:val="004A26A4"/>
    <w:pPr>
      <w:numPr>
        <w:numId w:val="0"/>
      </w:numPr>
      <w:outlineLvl w:val="9"/>
    </w:pPr>
  </w:style>
  <w:style w:type="paragraph" w:styleId="a0">
    <w:name w:val="List Number"/>
    <w:basedOn w:val="a2"/>
    <w:uiPriority w:val="99"/>
    <w:rsid w:val="00CE798A"/>
    <w:pPr>
      <w:numPr>
        <w:numId w:val="6"/>
      </w:numPr>
      <w:contextualSpacing/>
    </w:pPr>
  </w:style>
  <w:style w:type="paragraph" w:styleId="af8">
    <w:name w:val="Balloon Text"/>
    <w:basedOn w:val="a1"/>
    <w:link w:val="Char7"/>
    <w:rsid w:val="004A26A4"/>
    <w:rPr>
      <w:rFonts w:ascii="Tahoma" w:hAnsi="Tahoma" w:cs="Tahoma"/>
      <w:sz w:val="16"/>
      <w:szCs w:val="16"/>
    </w:rPr>
  </w:style>
  <w:style w:type="character" w:customStyle="1" w:styleId="Char7">
    <w:name w:val="Κείμενο πλαισίου Char"/>
    <w:basedOn w:val="a3"/>
    <w:link w:val="af8"/>
    <w:rsid w:val="004A26A4"/>
    <w:rPr>
      <w:rFonts w:ascii="Tahoma" w:eastAsia="Times New Roman" w:hAnsi="Tahoma" w:cs="Tahoma"/>
      <w:sz w:val="16"/>
      <w:szCs w:val="16"/>
      <w:lang w:val="el-GR" w:eastAsia="el-GR" w:bidi="ar-SA"/>
    </w:rPr>
  </w:style>
  <w:style w:type="paragraph" w:styleId="af9">
    <w:name w:val="table of figures"/>
    <w:basedOn w:val="a1"/>
    <w:next w:val="a1"/>
    <w:autoRedefine/>
    <w:uiPriority w:val="99"/>
    <w:rsid w:val="00497769"/>
    <w:pPr>
      <w:tabs>
        <w:tab w:val="left" w:pos="1440"/>
        <w:tab w:val="right" w:leader="dot" w:pos="9000"/>
      </w:tabs>
      <w:spacing w:after="120"/>
      <w:ind w:left="1418" w:right="611" w:hanging="1418"/>
    </w:pPr>
  </w:style>
  <w:style w:type="table" w:styleId="-3">
    <w:name w:val="Colorful List Accent 3"/>
    <w:basedOn w:val="a4"/>
    <w:uiPriority w:val="72"/>
    <w:rsid w:val="00AB75D8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6E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E8C7"/>
      </w:tcPr>
    </w:tblStylePr>
    <w:tblStylePr w:type="band1Horz">
      <w:tblPr/>
      <w:tcPr>
        <w:shd w:val="clear" w:color="auto" w:fill="E4ECD2"/>
      </w:tcPr>
    </w:tblStylePr>
  </w:style>
  <w:style w:type="table" w:styleId="-5">
    <w:name w:val="Colorful List Accent 5"/>
    <w:basedOn w:val="a4"/>
    <w:uiPriority w:val="72"/>
    <w:rsid w:val="00AB75D8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A300"/>
      </w:tcPr>
    </w:tblStylePr>
    <w:tblStylePr w:type="lastRow">
      <w:rPr>
        <w:b/>
        <w:bCs/>
        <w:color w:val="CCA3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-4">
    <w:name w:val="Medium Grid 2 Accent 4"/>
    <w:basedOn w:val="a4"/>
    <w:uiPriority w:val="68"/>
    <w:rsid w:val="00AB75D8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-4">
    <w:name w:val="Light Grid Accent 4"/>
    <w:basedOn w:val="a4"/>
    <w:uiPriority w:val="62"/>
    <w:rsid w:val="00AB75D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styleId="afa">
    <w:name w:val="Document Map"/>
    <w:basedOn w:val="a1"/>
    <w:link w:val="Char8"/>
    <w:rsid w:val="00AD2726"/>
    <w:rPr>
      <w:rFonts w:ascii="Tahoma" w:hAnsi="Tahoma" w:cs="Tahoma"/>
      <w:sz w:val="16"/>
      <w:szCs w:val="16"/>
    </w:rPr>
  </w:style>
  <w:style w:type="character" w:customStyle="1" w:styleId="Char8">
    <w:name w:val="Χάρτης εγγράφου Char"/>
    <w:basedOn w:val="a3"/>
    <w:link w:val="afa"/>
    <w:rsid w:val="00AD2726"/>
    <w:rPr>
      <w:rFonts w:ascii="Tahoma" w:hAnsi="Tahoma" w:cs="Tahoma"/>
      <w:sz w:val="16"/>
      <w:szCs w:val="16"/>
      <w:lang w:val="el-GR" w:eastAsia="el-GR"/>
    </w:rPr>
  </w:style>
  <w:style w:type="character" w:customStyle="1" w:styleId="Char6">
    <w:name w:val="Ημερομηνία Char"/>
    <w:basedOn w:val="a3"/>
    <w:link w:val="af6"/>
    <w:rsid w:val="00A5651F"/>
    <w:rPr>
      <w:rFonts w:ascii="Calibri" w:hAnsi="Calibri"/>
      <w:sz w:val="24"/>
      <w:szCs w:val="24"/>
      <w:lang w:val="el-GR"/>
    </w:rPr>
  </w:style>
  <w:style w:type="character" w:styleId="afb">
    <w:name w:val="footnote reference"/>
    <w:aliases w:val="Footnote symbol,Footnote reference number,note TESI"/>
    <w:basedOn w:val="a3"/>
    <w:uiPriority w:val="99"/>
    <w:qFormat/>
    <w:rsid w:val="001F7C25"/>
    <w:rPr>
      <w:vertAlign w:val="superscript"/>
    </w:rPr>
  </w:style>
  <w:style w:type="paragraph" w:styleId="afc">
    <w:name w:val="footnote text"/>
    <w:basedOn w:val="a1"/>
    <w:link w:val="Char9"/>
    <w:qFormat/>
    <w:rsid w:val="003F3133"/>
    <w:rPr>
      <w:sz w:val="20"/>
      <w:szCs w:val="20"/>
    </w:rPr>
  </w:style>
  <w:style w:type="character" w:customStyle="1" w:styleId="Char9">
    <w:name w:val="Κείμενο υποσημείωσης Char"/>
    <w:basedOn w:val="a3"/>
    <w:link w:val="afc"/>
    <w:rsid w:val="003F3133"/>
    <w:rPr>
      <w:lang w:val="el-GR" w:eastAsia="el-GR"/>
    </w:rPr>
  </w:style>
  <w:style w:type="table" w:styleId="afd">
    <w:name w:val="Table Grid"/>
    <w:basedOn w:val="a4"/>
    <w:uiPriority w:val="59"/>
    <w:rsid w:val="00114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Revision"/>
    <w:hidden/>
    <w:uiPriority w:val="99"/>
    <w:rsid w:val="00F94CA5"/>
    <w:rPr>
      <w:sz w:val="24"/>
      <w:szCs w:val="24"/>
      <w:lang w:val="el-GR" w:eastAsia="el-GR"/>
    </w:rPr>
  </w:style>
  <w:style w:type="paragraph" w:styleId="aff">
    <w:name w:val="endnote text"/>
    <w:basedOn w:val="a1"/>
    <w:link w:val="Chara"/>
    <w:unhideWhenUsed/>
    <w:rsid w:val="00F94CA5"/>
    <w:rPr>
      <w:sz w:val="20"/>
      <w:szCs w:val="20"/>
    </w:rPr>
  </w:style>
  <w:style w:type="character" w:customStyle="1" w:styleId="Chara">
    <w:name w:val="Κείμενο σημείωσης τέλους Char"/>
    <w:basedOn w:val="a3"/>
    <w:link w:val="aff"/>
    <w:rsid w:val="00F94CA5"/>
    <w:rPr>
      <w:lang w:val="el-GR" w:eastAsia="el-GR"/>
    </w:rPr>
  </w:style>
  <w:style w:type="character" w:styleId="aff0">
    <w:name w:val="endnote reference"/>
    <w:basedOn w:val="a3"/>
    <w:unhideWhenUsed/>
    <w:rsid w:val="00F94CA5"/>
    <w:rPr>
      <w:vertAlign w:val="superscript"/>
    </w:rPr>
  </w:style>
  <w:style w:type="character" w:styleId="aff1">
    <w:name w:val="annotation reference"/>
    <w:basedOn w:val="a3"/>
    <w:uiPriority w:val="99"/>
    <w:unhideWhenUsed/>
    <w:qFormat/>
    <w:rsid w:val="004749C8"/>
    <w:rPr>
      <w:sz w:val="16"/>
      <w:szCs w:val="16"/>
    </w:rPr>
  </w:style>
  <w:style w:type="paragraph" w:styleId="aff2">
    <w:name w:val="annotation text"/>
    <w:basedOn w:val="a1"/>
    <w:link w:val="Charb"/>
    <w:uiPriority w:val="99"/>
    <w:unhideWhenUsed/>
    <w:qFormat/>
    <w:rsid w:val="004749C8"/>
    <w:rPr>
      <w:sz w:val="20"/>
      <w:szCs w:val="20"/>
    </w:rPr>
  </w:style>
  <w:style w:type="character" w:customStyle="1" w:styleId="Charb">
    <w:name w:val="Κείμενο σχολίου Char"/>
    <w:basedOn w:val="a3"/>
    <w:link w:val="aff2"/>
    <w:rsid w:val="004749C8"/>
    <w:rPr>
      <w:lang w:val="el-GR" w:eastAsia="el-GR"/>
    </w:rPr>
  </w:style>
  <w:style w:type="paragraph" w:styleId="aff3">
    <w:name w:val="annotation subject"/>
    <w:basedOn w:val="aff2"/>
    <w:next w:val="aff2"/>
    <w:link w:val="Charc"/>
    <w:uiPriority w:val="99"/>
    <w:unhideWhenUsed/>
    <w:rsid w:val="004749C8"/>
    <w:rPr>
      <w:b/>
      <w:bCs/>
    </w:rPr>
  </w:style>
  <w:style w:type="character" w:customStyle="1" w:styleId="Charc">
    <w:name w:val="Θέμα σχολίου Char"/>
    <w:basedOn w:val="Charb"/>
    <w:link w:val="aff3"/>
    <w:rsid w:val="004749C8"/>
    <w:rPr>
      <w:b/>
      <w:bCs/>
      <w:lang w:val="el-GR" w:eastAsia="el-GR"/>
    </w:rPr>
  </w:style>
  <w:style w:type="paragraph" w:customStyle="1" w:styleId="12">
    <w:name w:val="Παράγραφος λίστας1"/>
    <w:aliases w:val="Itemize,Bullet21,Bullet22,Bullet23,Bullet211,Bullet24,Bullet25,Bullet26,Bullet27,bl11,Bullet212,Bullet28,bl12,Bullet213,Bullet29,bl13,Bullet214,Bullet210,Bullet215,Γράφημα,Bullet List,FooterText,numbered,List Paragraph1,列出段落,列出段落1"/>
    <w:basedOn w:val="a1"/>
    <w:link w:val="Chard"/>
    <w:uiPriority w:val="1"/>
    <w:qFormat/>
    <w:rsid w:val="00BD05DB"/>
    <w:pPr>
      <w:suppressAutoHyphens/>
      <w:spacing w:after="200"/>
      <w:ind w:left="720"/>
      <w:contextualSpacing/>
    </w:pPr>
    <w:rPr>
      <w:rFonts w:ascii="Calibri" w:hAnsi="Calibri" w:cs="Calibri"/>
      <w:sz w:val="22"/>
      <w:lang w:val="en-GB" w:eastAsia="zh-CN"/>
    </w:rPr>
  </w:style>
  <w:style w:type="character" w:customStyle="1" w:styleId="Chard">
    <w:name w:val="Παράγραφος λίστας Char"/>
    <w:aliases w:val="Itemize Char,Bullet21 Char,Bullet22 Char,Bullet23 Char,Bullet211 Char,Bullet24 Char,Bullet25 Char,Bullet26 Char,Bullet27 Char,bl11 Char,Bullet212 Char,Bullet28 Char,bl12 Char,Bullet213 Char,Bullet29 Char,bl13 Char,Bullet214 Char"/>
    <w:link w:val="12"/>
    <w:uiPriority w:val="34"/>
    <w:qFormat/>
    <w:locked/>
    <w:rsid w:val="00BD05DB"/>
    <w:rPr>
      <w:rFonts w:ascii="Calibri" w:hAnsi="Calibri" w:cs="Calibri"/>
      <w:sz w:val="22"/>
      <w:szCs w:val="24"/>
      <w:lang w:val="en-GB" w:eastAsia="zh-CN"/>
    </w:rPr>
  </w:style>
  <w:style w:type="numbering" w:customStyle="1" w:styleId="13">
    <w:name w:val="Χωρίς λίστα1"/>
    <w:next w:val="a5"/>
    <w:uiPriority w:val="99"/>
    <w:semiHidden/>
    <w:unhideWhenUsed/>
    <w:rsid w:val="00EE24FC"/>
  </w:style>
  <w:style w:type="character" w:customStyle="1" w:styleId="WW8Num1z0">
    <w:name w:val="WW8Num1z0"/>
    <w:rsid w:val="00EE24FC"/>
  </w:style>
  <w:style w:type="character" w:customStyle="1" w:styleId="WW8Num1z1">
    <w:name w:val="WW8Num1z1"/>
    <w:rsid w:val="00EE24FC"/>
  </w:style>
  <w:style w:type="character" w:customStyle="1" w:styleId="WW8Num1z2">
    <w:name w:val="WW8Num1z2"/>
    <w:rsid w:val="00EE24FC"/>
  </w:style>
  <w:style w:type="character" w:customStyle="1" w:styleId="WW8Num1z3">
    <w:name w:val="WW8Num1z3"/>
    <w:rsid w:val="00EE24FC"/>
  </w:style>
  <w:style w:type="character" w:customStyle="1" w:styleId="WW8Num1z4">
    <w:name w:val="WW8Num1z4"/>
    <w:rsid w:val="00EE24FC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EE24FC"/>
  </w:style>
  <w:style w:type="character" w:customStyle="1" w:styleId="WW8Num1z6">
    <w:name w:val="WW8Num1z6"/>
    <w:rsid w:val="00EE24FC"/>
  </w:style>
  <w:style w:type="character" w:customStyle="1" w:styleId="WW8Num1z7">
    <w:name w:val="WW8Num1z7"/>
    <w:rsid w:val="00EE24FC"/>
  </w:style>
  <w:style w:type="character" w:customStyle="1" w:styleId="WW8Num1z8">
    <w:name w:val="WW8Num1z8"/>
    <w:rsid w:val="00EE24FC"/>
  </w:style>
  <w:style w:type="character" w:customStyle="1" w:styleId="WW8Num2z0">
    <w:name w:val="WW8Num2z0"/>
    <w:rsid w:val="00EE24FC"/>
    <w:rPr>
      <w:rFonts w:ascii="Symbol" w:hAnsi="Symbol" w:cs="Symbol"/>
      <w:lang w:val="el-GR"/>
    </w:rPr>
  </w:style>
  <w:style w:type="character" w:customStyle="1" w:styleId="WW8Num3z0">
    <w:name w:val="WW8Num3z0"/>
    <w:rsid w:val="00EE24FC"/>
    <w:rPr>
      <w:lang w:val="el-GR"/>
    </w:rPr>
  </w:style>
  <w:style w:type="character" w:customStyle="1" w:styleId="WW8Num4z0">
    <w:name w:val="WW8Num4z0"/>
    <w:rsid w:val="00EE24FC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sid w:val="00EE24FC"/>
    <w:rPr>
      <w:lang w:val="el-GR"/>
    </w:rPr>
  </w:style>
  <w:style w:type="character" w:customStyle="1" w:styleId="WW8Num6z0">
    <w:name w:val="WW8Num6z0"/>
    <w:rsid w:val="00EE24FC"/>
    <w:rPr>
      <w:b/>
      <w:bCs/>
      <w:szCs w:val="22"/>
      <w:lang w:val="el-GR"/>
    </w:rPr>
  </w:style>
  <w:style w:type="character" w:customStyle="1" w:styleId="WW8Num6z1">
    <w:name w:val="WW8Num6z1"/>
    <w:rsid w:val="00EE24FC"/>
  </w:style>
  <w:style w:type="character" w:customStyle="1" w:styleId="WW8Num6z2">
    <w:name w:val="WW8Num6z2"/>
    <w:rsid w:val="00EE24FC"/>
  </w:style>
  <w:style w:type="character" w:customStyle="1" w:styleId="WW8Num6z3">
    <w:name w:val="WW8Num6z3"/>
    <w:rsid w:val="00EE24FC"/>
  </w:style>
  <w:style w:type="character" w:customStyle="1" w:styleId="WW8Num6z4">
    <w:name w:val="WW8Num6z4"/>
    <w:rsid w:val="00EE24FC"/>
  </w:style>
  <w:style w:type="character" w:customStyle="1" w:styleId="WW8Num6z5">
    <w:name w:val="WW8Num6z5"/>
    <w:rsid w:val="00EE24FC"/>
  </w:style>
  <w:style w:type="character" w:customStyle="1" w:styleId="WW8Num6z6">
    <w:name w:val="WW8Num6z6"/>
    <w:rsid w:val="00EE24FC"/>
  </w:style>
  <w:style w:type="character" w:customStyle="1" w:styleId="WW8Num6z7">
    <w:name w:val="WW8Num6z7"/>
    <w:rsid w:val="00EE24FC"/>
  </w:style>
  <w:style w:type="character" w:customStyle="1" w:styleId="WW8Num6z8">
    <w:name w:val="WW8Num6z8"/>
    <w:rsid w:val="00EE24FC"/>
  </w:style>
  <w:style w:type="character" w:customStyle="1" w:styleId="WW8Num7z0">
    <w:name w:val="WW8Num7z0"/>
    <w:rsid w:val="00EE24FC"/>
    <w:rPr>
      <w:b/>
      <w:bCs/>
      <w:szCs w:val="22"/>
      <w:lang w:val="el-GR"/>
    </w:rPr>
  </w:style>
  <w:style w:type="character" w:customStyle="1" w:styleId="WW8Num7z1">
    <w:name w:val="WW8Num7z1"/>
    <w:rsid w:val="00EE24FC"/>
    <w:rPr>
      <w:rFonts w:eastAsia="Calibri"/>
      <w:lang w:val="el-GR"/>
    </w:rPr>
  </w:style>
  <w:style w:type="character" w:customStyle="1" w:styleId="WW8Num7z2">
    <w:name w:val="WW8Num7z2"/>
    <w:rsid w:val="00EE24FC"/>
  </w:style>
  <w:style w:type="character" w:customStyle="1" w:styleId="WW8Num7z3">
    <w:name w:val="WW8Num7z3"/>
    <w:rsid w:val="00EE24FC"/>
  </w:style>
  <w:style w:type="character" w:customStyle="1" w:styleId="WW8Num7z4">
    <w:name w:val="WW8Num7z4"/>
    <w:rsid w:val="00EE24FC"/>
  </w:style>
  <w:style w:type="character" w:customStyle="1" w:styleId="WW8Num7z5">
    <w:name w:val="WW8Num7z5"/>
    <w:rsid w:val="00EE24FC"/>
  </w:style>
  <w:style w:type="character" w:customStyle="1" w:styleId="WW8Num7z6">
    <w:name w:val="WW8Num7z6"/>
    <w:rsid w:val="00EE24FC"/>
  </w:style>
  <w:style w:type="character" w:customStyle="1" w:styleId="WW8Num7z7">
    <w:name w:val="WW8Num7z7"/>
    <w:rsid w:val="00EE24FC"/>
  </w:style>
  <w:style w:type="character" w:customStyle="1" w:styleId="WW8Num7z8">
    <w:name w:val="WW8Num7z8"/>
    <w:rsid w:val="00EE24FC"/>
  </w:style>
  <w:style w:type="character" w:customStyle="1" w:styleId="WW8Num8z0">
    <w:name w:val="WW8Num8z0"/>
    <w:rsid w:val="00EE24FC"/>
    <w:rPr>
      <w:rFonts w:ascii="Symbol" w:hAnsi="Symbol" w:cs="OpenSymbol"/>
      <w:color w:val="5B9BD5"/>
    </w:rPr>
  </w:style>
  <w:style w:type="character" w:customStyle="1" w:styleId="WW8Num9z0">
    <w:name w:val="WW8Num9z0"/>
    <w:rsid w:val="00EE24FC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sid w:val="00EE24FC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0z1">
    <w:name w:val="WW8Num10z1"/>
    <w:rsid w:val="00EE24FC"/>
  </w:style>
  <w:style w:type="character" w:customStyle="1" w:styleId="WW8Num10z2">
    <w:name w:val="WW8Num10z2"/>
    <w:rsid w:val="00EE24FC"/>
  </w:style>
  <w:style w:type="character" w:customStyle="1" w:styleId="WW8Num10z3">
    <w:name w:val="WW8Num10z3"/>
    <w:rsid w:val="00EE24FC"/>
  </w:style>
  <w:style w:type="character" w:customStyle="1" w:styleId="WW8Num10z4">
    <w:name w:val="WW8Num10z4"/>
    <w:rsid w:val="00EE24FC"/>
  </w:style>
  <w:style w:type="character" w:customStyle="1" w:styleId="WW8Num10z5">
    <w:name w:val="WW8Num10z5"/>
    <w:rsid w:val="00EE24FC"/>
  </w:style>
  <w:style w:type="character" w:customStyle="1" w:styleId="WW8Num10z6">
    <w:name w:val="WW8Num10z6"/>
    <w:rsid w:val="00EE24FC"/>
  </w:style>
  <w:style w:type="character" w:customStyle="1" w:styleId="WW8Num10z7">
    <w:name w:val="WW8Num10z7"/>
    <w:rsid w:val="00EE24FC"/>
  </w:style>
  <w:style w:type="character" w:customStyle="1" w:styleId="WW8Num10z8">
    <w:name w:val="WW8Num10z8"/>
    <w:rsid w:val="00EE24FC"/>
  </w:style>
  <w:style w:type="character" w:customStyle="1" w:styleId="WW8Num8z1">
    <w:name w:val="WW8Num8z1"/>
    <w:rsid w:val="00EE24FC"/>
    <w:rPr>
      <w:rFonts w:eastAsia="Calibri"/>
      <w:lang w:val="el-GR"/>
    </w:rPr>
  </w:style>
  <w:style w:type="character" w:customStyle="1" w:styleId="WW8Num8z2">
    <w:name w:val="WW8Num8z2"/>
    <w:rsid w:val="00EE24FC"/>
  </w:style>
  <w:style w:type="character" w:customStyle="1" w:styleId="WW8Num8z3">
    <w:name w:val="WW8Num8z3"/>
    <w:rsid w:val="00EE24FC"/>
  </w:style>
  <w:style w:type="character" w:customStyle="1" w:styleId="WW8Num8z4">
    <w:name w:val="WW8Num8z4"/>
    <w:rsid w:val="00EE24FC"/>
  </w:style>
  <w:style w:type="character" w:customStyle="1" w:styleId="WW8Num8z5">
    <w:name w:val="WW8Num8z5"/>
    <w:rsid w:val="00EE24FC"/>
  </w:style>
  <w:style w:type="character" w:customStyle="1" w:styleId="WW8Num8z6">
    <w:name w:val="WW8Num8z6"/>
    <w:rsid w:val="00EE24FC"/>
  </w:style>
  <w:style w:type="character" w:customStyle="1" w:styleId="WW8Num8z7">
    <w:name w:val="WW8Num8z7"/>
    <w:rsid w:val="00EE24FC"/>
  </w:style>
  <w:style w:type="character" w:customStyle="1" w:styleId="WW8Num8z8">
    <w:name w:val="WW8Num8z8"/>
    <w:rsid w:val="00EE24FC"/>
  </w:style>
  <w:style w:type="character" w:customStyle="1" w:styleId="WW8Num11z0">
    <w:name w:val="WW8Num11z0"/>
    <w:rsid w:val="00EE24FC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1z1">
    <w:name w:val="WW8Num11z1"/>
    <w:rsid w:val="00EE24FC"/>
  </w:style>
  <w:style w:type="character" w:customStyle="1" w:styleId="WW8Num11z2">
    <w:name w:val="WW8Num11z2"/>
    <w:rsid w:val="00EE24FC"/>
  </w:style>
  <w:style w:type="character" w:customStyle="1" w:styleId="WW8Num11z3">
    <w:name w:val="WW8Num11z3"/>
    <w:rsid w:val="00EE24FC"/>
  </w:style>
  <w:style w:type="character" w:customStyle="1" w:styleId="WW8Num11z4">
    <w:name w:val="WW8Num11z4"/>
    <w:rsid w:val="00EE24FC"/>
  </w:style>
  <w:style w:type="character" w:customStyle="1" w:styleId="WW8Num11z5">
    <w:name w:val="WW8Num11z5"/>
    <w:rsid w:val="00EE24FC"/>
  </w:style>
  <w:style w:type="character" w:customStyle="1" w:styleId="WW8Num11z6">
    <w:name w:val="WW8Num11z6"/>
    <w:rsid w:val="00EE24FC"/>
  </w:style>
  <w:style w:type="character" w:customStyle="1" w:styleId="WW8Num11z7">
    <w:name w:val="WW8Num11z7"/>
    <w:rsid w:val="00EE24FC"/>
  </w:style>
  <w:style w:type="character" w:customStyle="1" w:styleId="WW8Num11z8">
    <w:name w:val="WW8Num11z8"/>
    <w:rsid w:val="00EE24FC"/>
  </w:style>
  <w:style w:type="character" w:customStyle="1" w:styleId="40">
    <w:name w:val="Προεπιλεγμένη γραμματοσειρά4"/>
    <w:rsid w:val="00EE24FC"/>
  </w:style>
  <w:style w:type="character" w:customStyle="1" w:styleId="WW8Num2z1">
    <w:name w:val="WW8Num2z1"/>
    <w:rsid w:val="00EE24FC"/>
  </w:style>
  <w:style w:type="character" w:customStyle="1" w:styleId="WW8Num2z2">
    <w:name w:val="WW8Num2z2"/>
    <w:rsid w:val="00EE24FC"/>
  </w:style>
  <w:style w:type="character" w:customStyle="1" w:styleId="WW8Num2z3">
    <w:name w:val="WW8Num2z3"/>
    <w:rsid w:val="00EE24FC"/>
  </w:style>
  <w:style w:type="character" w:customStyle="1" w:styleId="WW8Num2z4">
    <w:name w:val="WW8Num2z4"/>
    <w:rsid w:val="00EE24FC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EE24FC"/>
  </w:style>
  <w:style w:type="character" w:customStyle="1" w:styleId="WW8Num2z6">
    <w:name w:val="WW8Num2z6"/>
    <w:rsid w:val="00EE24FC"/>
  </w:style>
  <w:style w:type="character" w:customStyle="1" w:styleId="WW8Num2z7">
    <w:name w:val="WW8Num2z7"/>
    <w:rsid w:val="00EE24FC"/>
  </w:style>
  <w:style w:type="character" w:customStyle="1" w:styleId="WW8Num2z8">
    <w:name w:val="WW8Num2z8"/>
    <w:rsid w:val="00EE24FC"/>
  </w:style>
  <w:style w:type="character" w:customStyle="1" w:styleId="WW8Num9z1">
    <w:name w:val="WW8Num9z1"/>
    <w:rsid w:val="00EE24FC"/>
    <w:rPr>
      <w:rFonts w:eastAsia="Calibri"/>
      <w:lang w:val="el-GR"/>
    </w:rPr>
  </w:style>
  <w:style w:type="character" w:customStyle="1" w:styleId="WW8Num9z2">
    <w:name w:val="WW8Num9z2"/>
    <w:rsid w:val="00EE24FC"/>
  </w:style>
  <w:style w:type="character" w:customStyle="1" w:styleId="WW8Num9z3">
    <w:name w:val="WW8Num9z3"/>
    <w:rsid w:val="00EE24FC"/>
  </w:style>
  <w:style w:type="character" w:customStyle="1" w:styleId="WW8Num9z4">
    <w:name w:val="WW8Num9z4"/>
    <w:rsid w:val="00EE24FC"/>
  </w:style>
  <w:style w:type="character" w:customStyle="1" w:styleId="WW8Num9z5">
    <w:name w:val="WW8Num9z5"/>
    <w:rsid w:val="00EE24FC"/>
  </w:style>
  <w:style w:type="character" w:customStyle="1" w:styleId="WW8Num9z6">
    <w:name w:val="WW8Num9z6"/>
    <w:rsid w:val="00EE24FC"/>
  </w:style>
  <w:style w:type="character" w:customStyle="1" w:styleId="WW8Num9z7">
    <w:name w:val="WW8Num9z7"/>
    <w:rsid w:val="00EE24FC"/>
  </w:style>
  <w:style w:type="character" w:customStyle="1" w:styleId="WW8Num9z8">
    <w:name w:val="WW8Num9z8"/>
    <w:rsid w:val="00EE24FC"/>
  </w:style>
  <w:style w:type="character" w:customStyle="1" w:styleId="WW-DefaultParagraphFont">
    <w:name w:val="WW-Default Paragraph Font"/>
    <w:rsid w:val="00EE24FC"/>
  </w:style>
  <w:style w:type="character" w:customStyle="1" w:styleId="WW8Num12z0">
    <w:name w:val="WW8Num12z0"/>
    <w:rsid w:val="00EE24FC"/>
    <w:rPr>
      <w:rFonts w:ascii="Symbol" w:hAnsi="Symbol" w:cs="Symbol"/>
    </w:rPr>
  </w:style>
  <w:style w:type="character" w:customStyle="1" w:styleId="WW8Num12z1">
    <w:name w:val="WW8Num12z1"/>
    <w:rsid w:val="00EE24FC"/>
    <w:rPr>
      <w:rFonts w:ascii="Courier New" w:hAnsi="Courier New" w:cs="Courier New"/>
    </w:rPr>
  </w:style>
  <w:style w:type="character" w:customStyle="1" w:styleId="WW8Num12z2">
    <w:name w:val="WW8Num12z2"/>
    <w:rsid w:val="00EE24FC"/>
    <w:rPr>
      <w:rFonts w:ascii="Wingdings" w:hAnsi="Wingdings" w:cs="Wingdings"/>
    </w:rPr>
  </w:style>
  <w:style w:type="character" w:customStyle="1" w:styleId="WW-DefaultParagraphFont1">
    <w:name w:val="WW-Default Paragraph Font1"/>
    <w:rsid w:val="00EE24FC"/>
  </w:style>
  <w:style w:type="character" w:customStyle="1" w:styleId="WW-DefaultParagraphFont11">
    <w:name w:val="WW-Default Paragraph Font11"/>
    <w:rsid w:val="00EE24FC"/>
  </w:style>
  <w:style w:type="character" w:customStyle="1" w:styleId="WW-DefaultParagraphFont111">
    <w:name w:val="WW-Default Paragraph Font111"/>
    <w:rsid w:val="00EE24FC"/>
  </w:style>
  <w:style w:type="character" w:customStyle="1" w:styleId="32">
    <w:name w:val="Προεπιλεγμένη γραμματοσειρά3"/>
    <w:rsid w:val="00EE24FC"/>
  </w:style>
  <w:style w:type="character" w:customStyle="1" w:styleId="WW-DefaultParagraphFont1111">
    <w:name w:val="WW-Default Paragraph Font1111"/>
    <w:rsid w:val="00EE24FC"/>
  </w:style>
  <w:style w:type="character" w:customStyle="1" w:styleId="DefaultParagraphFont2">
    <w:name w:val="Default Paragraph Font2"/>
    <w:rsid w:val="00EE24FC"/>
  </w:style>
  <w:style w:type="character" w:customStyle="1" w:styleId="WW8Num12z3">
    <w:name w:val="WW8Num12z3"/>
    <w:rsid w:val="00EE24FC"/>
  </w:style>
  <w:style w:type="character" w:customStyle="1" w:styleId="WW8Num12z4">
    <w:name w:val="WW8Num12z4"/>
    <w:rsid w:val="00EE24FC"/>
  </w:style>
  <w:style w:type="character" w:customStyle="1" w:styleId="WW8Num12z5">
    <w:name w:val="WW8Num12z5"/>
    <w:rsid w:val="00EE24FC"/>
  </w:style>
  <w:style w:type="character" w:customStyle="1" w:styleId="WW8Num12z6">
    <w:name w:val="WW8Num12z6"/>
    <w:rsid w:val="00EE24FC"/>
  </w:style>
  <w:style w:type="character" w:customStyle="1" w:styleId="WW8Num12z7">
    <w:name w:val="WW8Num12z7"/>
    <w:rsid w:val="00EE24FC"/>
  </w:style>
  <w:style w:type="character" w:customStyle="1" w:styleId="WW8Num12z8">
    <w:name w:val="WW8Num12z8"/>
    <w:rsid w:val="00EE24FC"/>
  </w:style>
  <w:style w:type="character" w:customStyle="1" w:styleId="WW8Num13z0">
    <w:name w:val="WW8Num13z0"/>
    <w:rsid w:val="00EE24FC"/>
    <w:rPr>
      <w:rFonts w:ascii="Symbol" w:hAnsi="Symbol" w:cs="OpenSymbol"/>
    </w:rPr>
  </w:style>
  <w:style w:type="character" w:customStyle="1" w:styleId="WW-DefaultParagraphFont11111">
    <w:name w:val="WW-Default Paragraph Font11111"/>
    <w:rsid w:val="00EE24FC"/>
  </w:style>
  <w:style w:type="character" w:customStyle="1" w:styleId="WW8Num13z1">
    <w:name w:val="WW8Num13z1"/>
    <w:rsid w:val="00EE24FC"/>
    <w:rPr>
      <w:rFonts w:eastAsia="Calibri"/>
      <w:lang w:val="el-GR"/>
    </w:rPr>
  </w:style>
  <w:style w:type="character" w:customStyle="1" w:styleId="WW8Num13z2">
    <w:name w:val="WW8Num13z2"/>
    <w:rsid w:val="00EE24FC"/>
  </w:style>
  <w:style w:type="character" w:customStyle="1" w:styleId="WW8Num13z3">
    <w:name w:val="WW8Num13z3"/>
    <w:rsid w:val="00EE24FC"/>
  </w:style>
  <w:style w:type="character" w:customStyle="1" w:styleId="WW8Num13z4">
    <w:name w:val="WW8Num13z4"/>
    <w:rsid w:val="00EE24FC"/>
  </w:style>
  <w:style w:type="character" w:customStyle="1" w:styleId="WW8Num13z5">
    <w:name w:val="WW8Num13z5"/>
    <w:rsid w:val="00EE24FC"/>
  </w:style>
  <w:style w:type="character" w:customStyle="1" w:styleId="WW8Num13z6">
    <w:name w:val="WW8Num13z6"/>
    <w:rsid w:val="00EE24FC"/>
  </w:style>
  <w:style w:type="character" w:customStyle="1" w:styleId="WW8Num13z7">
    <w:name w:val="WW8Num13z7"/>
    <w:rsid w:val="00EE24FC"/>
  </w:style>
  <w:style w:type="character" w:customStyle="1" w:styleId="WW8Num13z8">
    <w:name w:val="WW8Num13z8"/>
    <w:rsid w:val="00EE24FC"/>
  </w:style>
  <w:style w:type="character" w:customStyle="1" w:styleId="WW8Num14z0">
    <w:name w:val="WW8Num14z0"/>
    <w:rsid w:val="00EE24FC"/>
    <w:rPr>
      <w:rFonts w:ascii="Symbol" w:hAnsi="Symbol" w:cs="OpenSymbol"/>
    </w:rPr>
  </w:style>
  <w:style w:type="character" w:customStyle="1" w:styleId="WW8Num14z1">
    <w:name w:val="WW8Num14z1"/>
    <w:rsid w:val="00EE24FC"/>
  </w:style>
  <w:style w:type="character" w:customStyle="1" w:styleId="WW8Num14z2">
    <w:name w:val="WW8Num14z2"/>
    <w:rsid w:val="00EE24FC"/>
  </w:style>
  <w:style w:type="character" w:customStyle="1" w:styleId="WW8Num14z3">
    <w:name w:val="WW8Num14z3"/>
    <w:rsid w:val="00EE24FC"/>
  </w:style>
  <w:style w:type="character" w:customStyle="1" w:styleId="WW8Num14z4">
    <w:name w:val="WW8Num14z4"/>
    <w:rsid w:val="00EE24FC"/>
  </w:style>
  <w:style w:type="character" w:customStyle="1" w:styleId="WW8Num14z5">
    <w:name w:val="WW8Num14z5"/>
    <w:rsid w:val="00EE24FC"/>
  </w:style>
  <w:style w:type="character" w:customStyle="1" w:styleId="WW8Num14z6">
    <w:name w:val="WW8Num14z6"/>
    <w:rsid w:val="00EE24FC"/>
  </w:style>
  <w:style w:type="character" w:customStyle="1" w:styleId="WW8Num14z7">
    <w:name w:val="WW8Num14z7"/>
    <w:rsid w:val="00EE24FC"/>
  </w:style>
  <w:style w:type="character" w:customStyle="1" w:styleId="WW8Num14z8">
    <w:name w:val="WW8Num14z8"/>
    <w:rsid w:val="00EE24FC"/>
  </w:style>
  <w:style w:type="character" w:customStyle="1" w:styleId="WW8Num15z0">
    <w:name w:val="WW8Num15z0"/>
    <w:rsid w:val="00EE24FC"/>
  </w:style>
  <w:style w:type="character" w:customStyle="1" w:styleId="WW8Num15z1">
    <w:name w:val="WW8Num15z1"/>
    <w:rsid w:val="00EE24FC"/>
  </w:style>
  <w:style w:type="character" w:customStyle="1" w:styleId="WW8Num15z2">
    <w:name w:val="WW8Num15z2"/>
    <w:rsid w:val="00EE24FC"/>
  </w:style>
  <w:style w:type="character" w:customStyle="1" w:styleId="WW8Num15z3">
    <w:name w:val="WW8Num15z3"/>
    <w:rsid w:val="00EE24FC"/>
  </w:style>
  <w:style w:type="character" w:customStyle="1" w:styleId="WW8Num15z4">
    <w:name w:val="WW8Num15z4"/>
    <w:rsid w:val="00EE24FC"/>
  </w:style>
  <w:style w:type="character" w:customStyle="1" w:styleId="WW8Num15z5">
    <w:name w:val="WW8Num15z5"/>
    <w:rsid w:val="00EE24FC"/>
  </w:style>
  <w:style w:type="character" w:customStyle="1" w:styleId="WW8Num15z6">
    <w:name w:val="WW8Num15z6"/>
    <w:rsid w:val="00EE24FC"/>
  </w:style>
  <w:style w:type="character" w:customStyle="1" w:styleId="WW8Num15z7">
    <w:name w:val="WW8Num15z7"/>
    <w:rsid w:val="00EE24FC"/>
  </w:style>
  <w:style w:type="character" w:customStyle="1" w:styleId="WW8Num15z8">
    <w:name w:val="WW8Num15z8"/>
    <w:rsid w:val="00EE24FC"/>
  </w:style>
  <w:style w:type="character" w:customStyle="1" w:styleId="WW8Num16z0">
    <w:name w:val="WW8Num16z0"/>
    <w:rsid w:val="00EE24FC"/>
  </w:style>
  <w:style w:type="character" w:customStyle="1" w:styleId="WW8Num16z1">
    <w:name w:val="WW8Num16z1"/>
    <w:rsid w:val="00EE24FC"/>
  </w:style>
  <w:style w:type="character" w:customStyle="1" w:styleId="WW8Num16z2">
    <w:name w:val="WW8Num16z2"/>
    <w:rsid w:val="00EE24FC"/>
  </w:style>
  <w:style w:type="character" w:customStyle="1" w:styleId="WW8Num16z3">
    <w:name w:val="WW8Num16z3"/>
    <w:rsid w:val="00EE24FC"/>
  </w:style>
  <w:style w:type="character" w:customStyle="1" w:styleId="WW8Num16z4">
    <w:name w:val="WW8Num16z4"/>
    <w:rsid w:val="00EE24FC"/>
  </w:style>
  <w:style w:type="character" w:customStyle="1" w:styleId="WW8Num16z5">
    <w:name w:val="WW8Num16z5"/>
    <w:rsid w:val="00EE24FC"/>
  </w:style>
  <w:style w:type="character" w:customStyle="1" w:styleId="WW8Num16z6">
    <w:name w:val="WW8Num16z6"/>
    <w:rsid w:val="00EE24FC"/>
  </w:style>
  <w:style w:type="character" w:customStyle="1" w:styleId="WW8Num16z7">
    <w:name w:val="WW8Num16z7"/>
    <w:rsid w:val="00EE24FC"/>
  </w:style>
  <w:style w:type="character" w:customStyle="1" w:styleId="WW8Num16z8">
    <w:name w:val="WW8Num16z8"/>
    <w:rsid w:val="00EE24FC"/>
  </w:style>
  <w:style w:type="character" w:customStyle="1" w:styleId="WW-DefaultParagraphFont111111">
    <w:name w:val="WW-Default Paragraph Font111111"/>
    <w:rsid w:val="00EE24FC"/>
  </w:style>
  <w:style w:type="character" w:customStyle="1" w:styleId="WW-DefaultParagraphFont1111111">
    <w:name w:val="WW-Default Paragraph Font1111111"/>
    <w:rsid w:val="00EE24FC"/>
  </w:style>
  <w:style w:type="character" w:customStyle="1" w:styleId="WW-DefaultParagraphFont11111111">
    <w:name w:val="WW-Default Paragraph Font11111111"/>
    <w:rsid w:val="00EE24FC"/>
  </w:style>
  <w:style w:type="character" w:customStyle="1" w:styleId="WW-DefaultParagraphFont111111111">
    <w:name w:val="WW-Default Paragraph Font111111111"/>
    <w:rsid w:val="00EE24FC"/>
  </w:style>
  <w:style w:type="character" w:customStyle="1" w:styleId="WW-DefaultParagraphFont1111111111">
    <w:name w:val="WW-Default Paragraph Font1111111111"/>
    <w:rsid w:val="00EE24FC"/>
  </w:style>
  <w:style w:type="character" w:customStyle="1" w:styleId="WW8Num17z0">
    <w:name w:val="WW8Num17z0"/>
    <w:rsid w:val="00EE24FC"/>
  </w:style>
  <w:style w:type="character" w:customStyle="1" w:styleId="WW8Num17z1">
    <w:name w:val="WW8Num17z1"/>
    <w:rsid w:val="00EE24FC"/>
  </w:style>
  <w:style w:type="character" w:customStyle="1" w:styleId="WW8Num17z2">
    <w:name w:val="WW8Num17z2"/>
    <w:rsid w:val="00EE24FC"/>
  </w:style>
  <w:style w:type="character" w:customStyle="1" w:styleId="WW8Num17z3">
    <w:name w:val="WW8Num17z3"/>
    <w:rsid w:val="00EE24FC"/>
  </w:style>
  <w:style w:type="character" w:customStyle="1" w:styleId="WW8Num17z4">
    <w:name w:val="WW8Num17z4"/>
    <w:rsid w:val="00EE24FC"/>
  </w:style>
  <w:style w:type="character" w:customStyle="1" w:styleId="WW8Num17z5">
    <w:name w:val="WW8Num17z5"/>
    <w:rsid w:val="00EE24FC"/>
  </w:style>
  <w:style w:type="character" w:customStyle="1" w:styleId="WW8Num17z6">
    <w:name w:val="WW8Num17z6"/>
    <w:rsid w:val="00EE24FC"/>
  </w:style>
  <w:style w:type="character" w:customStyle="1" w:styleId="WW8Num17z7">
    <w:name w:val="WW8Num17z7"/>
    <w:rsid w:val="00EE24FC"/>
  </w:style>
  <w:style w:type="character" w:customStyle="1" w:styleId="WW8Num17z8">
    <w:name w:val="WW8Num17z8"/>
    <w:rsid w:val="00EE24FC"/>
  </w:style>
  <w:style w:type="character" w:customStyle="1" w:styleId="WW8Num18z0">
    <w:name w:val="WW8Num18z0"/>
    <w:rsid w:val="00EE24FC"/>
  </w:style>
  <w:style w:type="character" w:customStyle="1" w:styleId="WW8Num18z1">
    <w:name w:val="WW8Num18z1"/>
    <w:rsid w:val="00EE24FC"/>
  </w:style>
  <w:style w:type="character" w:customStyle="1" w:styleId="WW8Num18z2">
    <w:name w:val="WW8Num18z2"/>
    <w:rsid w:val="00EE24FC"/>
  </w:style>
  <w:style w:type="character" w:customStyle="1" w:styleId="WW8Num18z3">
    <w:name w:val="WW8Num18z3"/>
    <w:rsid w:val="00EE24FC"/>
  </w:style>
  <w:style w:type="character" w:customStyle="1" w:styleId="WW8Num18z4">
    <w:name w:val="WW8Num18z4"/>
    <w:rsid w:val="00EE24FC"/>
  </w:style>
  <w:style w:type="character" w:customStyle="1" w:styleId="WW8Num18z5">
    <w:name w:val="WW8Num18z5"/>
    <w:rsid w:val="00EE24FC"/>
  </w:style>
  <w:style w:type="character" w:customStyle="1" w:styleId="WW8Num18z6">
    <w:name w:val="WW8Num18z6"/>
    <w:rsid w:val="00EE24FC"/>
  </w:style>
  <w:style w:type="character" w:customStyle="1" w:styleId="WW8Num18z7">
    <w:name w:val="WW8Num18z7"/>
    <w:rsid w:val="00EE24FC"/>
  </w:style>
  <w:style w:type="character" w:customStyle="1" w:styleId="WW8Num18z8">
    <w:name w:val="WW8Num18z8"/>
    <w:rsid w:val="00EE24FC"/>
  </w:style>
  <w:style w:type="character" w:customStyle="1" w:styleId="WW8Num3z1">
    <w:name w:val="WW8Num3z1"/>
    <w:rsid w:val="00EE24FC"/>
  </w:style>
  <w:style w:type="character" w:customStyle="1" w:styleId="WW8Num3z2">
    <w:name w:val="WW8Num3z2"/>
    <w:rsid w:val="00EE24FC"/>
  </w:style>
  <w:style w:type="character" w:customStyle="1" w:styleId="WW8Num3z3">
    <w:name w:val="WW8Num3z3"/>
    <w:rsid w:val="00EE24FC"/>
  </w:style>
  <w:style w:type="character" w:customStyle="1" w:styleId="WW8Num3z4">
    <w:name w:val="WW8Num3z4"/>
    <w:rsid w:val="00EE24FC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EE24FC"/>
  </w:style>
  <w:style w:type="character" w:customStyle="1" w:styleId="WW8Num3z6">
    <w:name w:val="WW8Num3z6"/>
    <w:rsid w:val="00EE24FC"/>
  </w:style>
  <w:style w:type="character" w:customStyle="1" w:styleId="WW8Num3z7">
    <w:name w:val="WW8Num3z7"/>
    <w:rsid w:val="00EE24FC"/>
  </w:style>
  <w:style w:type="character" w:customStyle="1" w:styleId="WW8Num3z8">
    <w:name w:val="WW8Num3z8"/>
    <w:rsid w:val="00EE24FC"/>
  </w:style>
  <w:style w:type="character" w:customStyle="1" w:styleId="WW-DefaultParagraphFont11111111111">
    <w:name w:val="WW-Default Paragraph Font11111111111"/>
    <w:rsid w:val="00EE24FC"/>
  </w:style>
  <w:style w:type="character" w:customStyle="1" w:styleId="WW-DefaultParagraphFont111111111111">
    <w:name w:val="WW-Default Paragraph Font111111111111"/>
    <w:rsid w:val="00EE24FC"/>
  </w:style>
  <w:style w:type="character" w:customStyle="1" w:styleId="WW-DefaultParagraphFont1111111111111">
    <w:name w:val="WW-Default Paragraph Font1111111111111"/>
    <w:rsid w:val="00EE24FC"/>
  </w:style>
  <w:style w:type="character" w:customStyle="1" w:styleId="WW-DefaultParagraphFont11111111111111">
    <w:name w:val="WW-Default Paragraph Font11111111111111"/>
    <w:rsid w:val="00EE24FC"/>
  </w:style>
  <w:style w:type="character" w:customStyle="1" w:styleId="22">
    <w:name w:val="Προεπιλεγμένη γραμματοσειρά2"/>
    <w:rsid w:val="00EE24FC"/>
  </w:style>
  <w:style w:type="character" w:customStyle="1" w:styleId="WW8Num19z0">
    <w:name w:val="WW8Num19z0"/>
    <w:rsid w:val="00EE24FC"/>
    <w:rPr>
      <w:rFonts w:ascii="Calibri" w:hAnsi="Calibri" w:cs="Calibri"/>
    </w:rPr>
  </w:style>
  <w:style w:type="character" w:customStyle="1" w:styleId="WW8Num19z1">
    <w:name w:val="WW8Num19z1"/>
    <w:rsid w:val="00EE24FC"/>
  </w:style>
  <w:style w:type="character" w:customStyle="1" w:styleId="WW8Num20z0">
    <w:name w:val="WW8Num20z0"/>
    <w:rsid w:val="00EE24FC"/>
    <w:rPr>
      <w:rFonts w:ascii="Calibri" w:eastAsia="Calibri" w:hAnsi="Calibri" w:cs="Times New Roman"/>
    </w:rPr>
  </w:style>
  <w:style w:type="character" w:customStyle="1" w:styleId="WW8Num20z1">
    <w:name w:val="WW8Num20z1"/>
    <w:rsid w:val="00EE24FC"/>
    <w:rPr>
      <w:rFonts w:ascii="Courier New" w:hAnsi="Courier New" w:cs="Courier New"/>
    </w:rPr>
  </w:style>
  <w:style w:type="character" w:customStyle="1" w:styleId="WW8Num20z2">
    <w:name w:val="WW8Num20z2"/>
    <w:rsid w:val="00EE24FC"/>
    <w:rPr>
      <w:rFonts w:ascii="Wingdings" w:hAnsi="Wingdings" w:cs="Wingdings"/>
    </w:rPr>
  </w:style>
  <w:style w:type="character" w:customStyle="1" w:styleId="WW8Num20z3">
    <w:name w:val="WW8Num20z3"/>
    <w:rsid w:val="00EE24FC"/>
    <w:rPr>
      <w:rFonts w:ascii="Symbol" w:hAnsi="Symbol" w:cs="Symbol"/>
    </w:rPr>
  </w:style>
  <w:style w:type="character" w:customStyle="1" w:styleId="WW-DefaultParagraphFont111111111111111">
    <w:name w:val="WW-Default Paragraph Font111111111111111"/>
    <w:rsid w:val="00EE24FC"/>
  </w:style>
  <w:style w:type="character" w:customStyle="1" w:styleId="WW8Num19z2">
    <w:name w:val="WW8Num19z2"/>
    <w:rsid w:val="00EE24FC"/>
  </w:style>
  <w:style w:type="character" w:customStyle="1" w:styleId="WW8Num19z3">
    <w:name w:val="WW8Num19z3"/>
    <w:rsid w:val="00EE24FC"/>
  </w:style>
  <w:style w:type="character" w:customStyle="1" w:styleId="WW8Num19z4">
    <w:name w:val="WW8Num19z4"/>
    <w:rsid w:val="00EE24FC"/>
  </w:style>
  <w:style w:type="character" w:customStyle="1" w:styleId="WW8Num19z5">
    <w:name w:val="WW8Num19z5"/>
    <w:rsid w:val="00EE24FC"/>
  </w:style>
  <w:style w:type="character" w:customStyle="1" w:styleId="WW8Num19z6">
    <w:name w:val="WW8Num19z6"/>
    <w:rsid w:val="00EE24FC"/>
  </w:style>
  <w:style w:type="character" w:customStyle="1" w:styleId="WW8Num19z7">
    <w:name w:val="WW8Num19z7"/>
    <w:rsid w:val="00EE24FC"/>
  </w:style>
  <w:style w:type="character" w:customStyle="1" w:styleId="WW8Num19z8">
    <w:name w:val="WW8Num19z8"/>
    <w:rsid w:val="00EE24FC"/>
  </w:style>
  <w:style w:type="character" w:customStyle="1" w:styleId="WW8Num20z4">
    <w:name w:val="WW8Num20z4"/>
    <w:rsid w:val="00EE24FC"/>
  </w:style>
  <w:style w:type="character" w:customStyle="1" w:styleId="WW8Num20z5">
    <w:name w:val="WW8Num20z5"/>
    <w:rsid w:val="00EE24FC"/>
  </w:style>
  <w:style w:type="character" w:customStyle="1" w:styleId="WW8Num20z6">
    <w:name w:val="WW8Num20z6"/>
    <w:rsid w:val="00EE24FC"/>
  </w:style>
  <w:style w:type="character" w:customStyle="1" w:styleId="WW8Num20z7">
    <w:name w:val="WW8Num20z7"/>
    <w:rsid w:val="00EE24FC"/>
  </w:style>
  <w:style w:type="character" w:customStyle="1" w:styleId="WW8Num20z8">
    <w:name w:val="WW8Num20z8"/>
    <w:rsid w:val="00EE24FC"/>
  </w:style>
  <w:style w:type="character" w:customStyle="1" w:styleId="WW-DefaultParagraphFont1111111111111111">
    <w:name w:val="WW-Default Paragraph Font1111111111111111"/>
    <w:rsid w:val="00EE24FC"/>
  </w:style>
  <w:style w:type="character" w:customStyle="1" w:styleId="WW-DefaultParagraphFont11111111111111111">
    <w:name w:val="WW-Default Paragraph Font11111111111111111"/>
    <w:rsid w:val="00EE24FC"/>
  </w:style>
  <w:style w:type="character" w:customStyle="1" w:styleId="WW8Num21z0">
    <w:name w:val="WW8Num21z0"/>
    <w:rsid w:val="00EE24FC"/>
    <w:rPr>
      <w:rFonts w:ascii="Calibri" w:eastAsia="Times New Roman" w:hAnsi="Calibri" w:cs="Calibri"/>
    </w:rPr>
  </w:style>
  <w:style w:type="character" w:customStyle="1" w:styleId="WW8Num21z1">
    <w:name w:val="WW8Num21z1"/>
    <w:rsid w:val="00EE24FC"/>
    <w:rPr>
      <w:rFonts w:ascii="Courier New" w:hAnsi="Courier New" w:cs="Courier New"/>
    </w:rPr>
  </w:style>
  <w:style w:type="character" w:customStyle="1" w:styleId="WW8Num21z2">
    <w:name w:val="WW8Num21z2"/>
    <w:rsid w:val="00EE24FC"/>
    <w:rPr>
      <w:rFonts w:ascii="Wingdings" w:hAnsi="Wingdings" w:cs="Wingdings"/>
    </w:rPr>
  </w:style>
  <w:style w:type="character" w:customStyle="1" w:styleId="WW8Num21z3">
    <w:name w:val="WW8Num21z3"/>
    <w:rsid w:val="00EE24FC"/>
    <w:rPr>
      <w:rFonts w:ascii="Symbol" w:hAnsi="Symbol" w:cs="Symbol"/>
    </w:rPr>
  </w:style>
  <w:style w:type="character" w:customStyle="1" w:styleId="WW8Num22z0">
    <w:name w:val="WW8Num22z0"/>
    <w:rsid w:val="00EE24FC"/>
    <w:rPr>
      <w:rFonts w:ascii="Symbol" w:hAnsi="Symbol" w:cs="Symbol"/>
    </w:rPr>
  </w:style>
  <w:style w:type="character" w:customStyle="1" w:styleId="WW8Num22z1">
    <w:name w:val="WW8Num22z1"/>
    <w:rsid w:val="00EE24FC"/>
    <w:rPr>
      <w:rFonts w:ascii="Courier New" w:hAnsi="Courier New" w:cs="Courier New"/>
    </w:rPr>
  </w:style>
  <w:style w:type="character" w:customStyle="1" w:styleId="WW8Num22z2">
    <w:name w:val="WW8Num22z2"/>
    <w:rsid w:val="00EE24FC"/>
    <w:rPr>
      <w:rFonts w:ascii="Wingdings" w:hAnsi="Wingdings" w:cs="Wingdings"/>
    </w:rPr>
  </w:style>
  <w:style w:type="character" w:customStyle="1" w:styleId="WW8Num23z0">
    <w:name w:val="WW8Num23z0"/>
    <w:rsid w:val="00EE24FC"/>
    <w:rPr>
      <w:rFonts w:ascii="Calibri" w:eastAsia="Times New Roman" w:hAnsi="Calibri" w:cs="Calibri"/>
    </w:rPr>
  </w:style>
  <w:style w:type="character" w:customStyle="1" w:styleId="WW8Num23z1">
    <w:name w:val="WW8Num23z1"/>
    <w:rsid w:val="00EE24FC"/>
    <w:rPr>
      <w:rFonts w:ascii="Courier New" w:hAnsi="Courier New" w:cs="Courier New"/>
    </w:rPr>
  </w:style>
  <w:style w:type="character" w:customStyle="1" w:styleId="WW8Num23z2">
    <w:name w:val="WW8Num23z2"/>
    <w:rsid w:val="00EE24FC"/>
    <w:rPr>
      <w:rFonts w:ascii="Wingdings" w:hAnsi="Wingdings" w:cs="Wingdings"/>
    </w:rPr>
  </w:style>
  <w:style w:type="character" w:customStyle="1" w:styleId="WW8Num23z3">
    <w:name w:val="WW8Num23z3"/>
    <w:rsid w:val="00EE24FC"/>
    <w:rPr>
      <w:rFonts w:ascii="Symbol" w:hAnsi="Symbol" w:cs="Symbol"/>
    </w:rPr>
  </w:style>
  <w:style w:type="character" w:customStyle="1" w:styleId="WW8Num24z0">
    <w:name w:val="WW8Num24z0"/>
    <w:rsid w:val="00EE24FC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EE24FC"/>
    <w:rPr>
      <w:rFonts w:ascii="Courier New" w:hAnsi="Courier New" w:cs="Courier New"/>
    </w:rPr>
  </w:style>
  <w:style w:type="character" w:customStyle="1" w:styleId="WW8Num24z2">
    <w:name w:val="WW8Num24z2"/>
    <w:rsid w:val="00EE24FC"/>
    <w:rPr>
      <w:rFonts w:ascii="Wingdings" w:hAnsi="Wingdings" w:cs="Wingdings"/>
    </w:rPr>
  </w:style>
  <w:style w:type="character" w:customStyle="1" w:styleId="WW8Num25z0">
    <w:name w:val="WW8Num25z0"/>
    <w:rsid w:val="00EE24FC"/>
    <w:rPr>
      <w:rFonts w:ascii="Symbol" w:hAnsi="Symbol" w:cs="Symbol"/>
    </w:rPr>
  </w:style>
  <w:style w:type="character" w:customStyle="1" w:styleId="WW8Num25z1">
    <w:name w:val="WW8Num25z1"/>
    <w:rsid w:val="00EE24FC"/>
    <w:rPr>
      <w:rFonts w:ascii="Courier New" w:hAnsi="Courier New" w:cs="Courier New"/>
    </w:rPr>
  </w:style>
  <w:style w:type="character" w:customStyle="1" w:styleId="WW8Num25z2">
    <w:name w:val="WW8Num25z2"/>
    <w:rsid w:val="00EE24FC"/>
    <w:rPr>
      <w:rFonts w:ascii="Wingdings" w:hAnsi="Wingdings" w:cs="Wingdings"/>
    </w:rPr>
  </w:style>
  <w:style w:type="character" w:customStyle="1" w:styleId="WW8Num26z0">
    <w:name w:val="WW8Num26z0"/>
    <w:rsid w:val="00EE24FC"/>
    <w:rPr>
      <w:rFonts w:ascii="Symbol" w:hAnsi="Symbol" w:cs="Symbol"/>
    </w:rPr>
  </w:style>
  <w:style w:type="character" w:customStyle="1" w:styleId="WW8Num26z1">
    <w:name w:val="WW8Num26z1"/>
    <w:rsid w:val="00EE24FC"/>
    <w:rPr>
      <w:rFonts w:ascii="Courier New" w:hAnsi="Courier New" w:cs="Courier New"/>
    </w:rPr>
  </w:style>
  <w:style w:type="character" w:customStyle="1" w:styleId="WW8Num26z2">
    <w:name w:val="WW8Num26z2"/>
    <w:rsid w:val="00EE24FC"/>
    <w:rPr>
      <w:rFonts w:ascii="Wingdings" w:hAnsi="Wingdings" w:cs="Wingdings"/>
    </w:rPr>
  </w:style>
  <w:style w:type="character" w:customStyle="1" w:styleId="WW8Num27z0">
    <w:name w:val="WW8Num27z0"/>
    <w:rsid w:val="00EE24FC"/>
    <w:rPr>
      <w:rFonts w:ascii="Calibri" w:eastAsia="Times New Roman" w:hAnsi="Calibri" w:cs="Calibri"/>
    </w:rPr>
  </w:style>
  <w:style w:type="character" w:customStyle="1" w:styleId="WW8Num27z1">
    <w:name w:val="WW8Num27z1"/>
    <w:rsid w:val="00EE24FC"/>
    <w:rPr>
      <w:rFonts w:ascii="Courier New" w:hAnsi="Courier New" w:cs="Courier New"/>
    </w:rPr>
  </w:style>
  <w:style w:type="character" w:customStyle="1" w:styleId="WW8Num27z2">
    <w:name w:val="WW8Num27z2"/>
    <w:rsid w:val="00EE24FC"/>
    <w:rPr>
      <w:rFonts w:ascii="Wingdings" w:hAnsi="Wingdings" w:cs="Wingdings"/>
    </w:rPr>
  </w:style>
  <w:style w:type="character" w:customStyle="1" w:styleId="WW8Num27z3">
    <w:name w:val="WW8Num27z3"/>
    <w:rsid w:val="00EE24FC"/>
    <w:rPr>
      <w:rFonts w:ascii="Symbol" w:hAnsi="Symbol" w:cs="Symbol"/>
    </w:rPr>
  </w:style>
  <w:style w:type="character" w:customStyle="1" w:styleId="WW8Num28z0">
    <w:name w:val="WW8Num28z0"/>
    <w:rsid w:val="00EE24FC"/>
    <w:rPr>
      <w:rFonts w:ascii="Symbol" w:hAnsi="Symbol" w:cs="Symbol"/>
    </w:rPr>
  </w:style>
  <w:style w:type="character" w:customStyle="1" w:styleId="WW8Num28z1">
    <w:name w:val="WW8Num28z1"/>
    <w:rsid w:val="00EE24FC"/>
    <w:rPr>
      <w:rFonts w:ascii="Courier New" w:hAnsi="Courier New" w:cs="Courier New"/>
    </w:rPr>
  </w:style>
  <w:style w:type="character" w:customStyle="1" w:styleId="WW8Num28z2">
    <w:name w:val="WW8Num28z2"/>
    <w:rsid w:val="00EE24FC"/>
    <w:rPr>
      <w:rFonts w:ascii="Wingdings" w:hAnsi="Wingdings" w:cs="Wingdings"/>
    </w:rPr>
  </w:style>
  <w:style w:type="character" w:customStyle="1" w:styleId="WW8Num29z0">
    <w:name w:val="WW8Num29z0"/>
    <w:rsid w:val="00EE24FC"/>
    <w:rPr>
      <w:rFonts w:ascii="Calibri" w:eastAsia="Times New Roman" w:hAnsi="Calibri" w:cs="Calibri"/>
    </w:rPr>
  </w:style>
  <w:style w:type="character" w:customStyle="1" w:styleId="WW8Num29z1">
    <w:name w:val="WW8Num29z1"/>
    <w:rsid w:val="00EE24FC"/>
    <w:rPr>
      <w:rFonts w:ascii="Courier New" w:hAnsi="Courier New" w:cs="Courier New"/>
    </w:rPr>
  </w:style>
  <w:style w:type="character" w:customStyle="1" w:styleId="WW8Num29z2">
    <w:name w:val="WW8Num29z2"/>
    <w:rsid w:val="00EE24FC"/>
    <w:rPr>
      <w:rFonts w:ascii="Wingdings" w:hAnsi="Wingdings" w:cs="Wingdings"/>
    </w:rPr>
  </w:style>
  <w:style w:type="character" w:customStyle="1" w:styleId="WW8Num29z3">
    <w:name w:val="WW8Num29z3"/>
    <w:rsid w:val="00EE24FC"/>
    <w:rPr>
      <w:rFonts w:ascii="Symbol" w:hAnsi="Symbol" w:cs="Symbol"/>
    </w:rPr>
  </w:style>
  <w:style w:type="character" w:customStyle="1" w:styleId="WW8Num30z0">
    <w:name w:val="WW8Num30z0"/>
    <w:rsid w:val="00EE24FC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EE24FC"/>
    <w:rPr>
      <w:rFonts w:ascii="Courier New" w:hAnsi="Courier New" w:cs="Courier New"/>
    </w:rPr>
  </w:style>
  <w:style w:type="character" w:customStyle="1" w:styleId="WW8Num30z2">
    <w:name w:val="WW8Num30z2"/>
    <w:rsid w:val="00EE24FC"/>
    <w:rPr>
      <w:rFonts w:ascii="Wingdings" w:hAnsi="Wingdings" w:cs="Wingdings"/>
    </w:rPr>
  </w:style>
  <w:style w:type="character" w:customStyle="1" w:styleId="WW8Num31z0">
    <w:name w:val="WW8Num31z0"/>
    <w:rsid w:val="00EE24FC"/>
    <w:rPr>
      <w:rFonts w:cs="Times New Roman"/>
    </w:rPr>
  </w:style>
  <w:style w:type="character" w:customStyle="1" w:styleId="WW8Num32z0">
    <w:name w:val="WW8Num32z0"/>
    <w:rsid w:val="00EE24FC"/>
  </w:style>
  <w:style w:type="character" w:customStyle="1" w:styleId="WW8Num32z1">
    <w:name w:val="WW8Num32z1"/>
    <w:rsid w:val="00EE24FC"/>
  </w:style>
  <w:style w:type="character" w:customStyle="1" w:styleId="WW8Num32z2">
    <w:name w:val="WW8Num32z2"/>
    <w:rsid w:val="00EE24FC"/>
  </w:style>
  <w:style w:type="character" w:customStyle="1" w:styleId="WW8Num32z3">
    <w:name w:val="WW8Num32z3"/>
    <w:rsid w:val="00EE24FC"/>
  </w:style>
  <w:style w:type="character" w:customStyle="1" w:styleId="WW8Num32z4">
    <w:name w:val="WW8Num32z4"/>
    <w:rsid w:val="00EE24FC"/>
  </w:style>
  <w:style w:type="character" w:customStyle="1" w:styleId="WW8Num32z5">
    <w:name w:val="WW8Num32z5"/>
    <w:rsid w:val="00EE24FC"/>
  </w:style>
  <w:style w:type="character" w:customStyle="1" w:styleId="WW8Num32z6">
    <w:name w:val="WW8Num32z6"/>
    <w:rsid w:val="00EE24FC"/>
  </w:style>
  <w:style w:type="character" w:customStyle="1" w:styleId="WW8Num32z7">
    <w:name w:val="WW8Num32z7"/>
    <w:rsid w:val="00EE24FC"/>
  </w:style>
  <w:style w:type="character" w:customStyle="1" w:styleId="WW8Num32z8">
    <w:name w:val="WW8Num32z8"/>
    <w:rsid w:val="00EE24FC"/>
  </w:style>
  <w:style w:type="character" w:customStyle="1" w:styleId="WW8Num33z0">
    <w:name w:val="WW8Num33z0"/>
    <w:rsid w:val="00EE24FC"/>
    <w:rPr>
      <w:rFonts w:ascii="Symbol" w:eastAsia="Calibri" w:hAnsi="Symbol" w:cs="Symbol"/>
    </w:rPr>
  </w:style>
  <w:style w:type="character" w:customStyle="1" w:styleId="WW8Num33z1">
    <w:name w:val="WW8Num33z1"/>
    <w:rsid w:val="00EE24FC"/>
    <w:rPr>
      <w:rFonts w:ascii="Courier New" w:hAnsi="Courier New" w:cs="Courier New"/>
    </w:rPr>
  </w:style>
  <w:style w:type="character" w:customStyle="1" w:styleId="WW8Num33z2">
    <w:name w:val="WW8Num33z2"/>
    <w:rsid w:val="00EE24FC"/>
    <w:rPr>
      <w:rFonts w:ascii="Wingdings" w:hAnsi="Wingdings" w:cs="Wingdings"/>
    </w:rPr>
  </w:style>
  <w:style w:type="character" w:customStyle="1" w:styleId="WW8Num34z0">
    <w:name w:val="WW8Num34z0"/>
    <w:rsid w:val="00EE24FC"/>
    <w:rPr>
      <w:rFonts w:ascii="Symbol" w:hAnsi="Symbol" w:cs="Symbol"/>
    </w:rPr>
  </w:style>
  <w:style w:type="character" w:customStyle="1" w:styleId="WW8Num34z1">
    <w:name w:val="WW8Num34z1"/>
    <w:rsid w:val="00EE24FC"/>
    <w:rPr>
      <w:rFonts w:ascii="Courier New" w:hAnsi="Courier New" w:cs="Courier New"/>
    </w:rPr>
  </w:style>
  <w:style w:type="character" w:customStyle="1" w:styleId="WW8Num34z2">
    <w:name w:val="WW8Num34z2"/>
    <w:rsid w:val="00EE24FC"/>
    <w:rPr>
      <w:rFonts w:ascii="Wingdings" w:hAnsi="Wingdings" w:cs="Wingdings"/>
    </w:rPr>
  </w:style>
  <w:style w:type="character" w:customStyle="1" w:styleId="WW8Num35z0">
    <w:name w:val="WW8Num35z0"/>
    <w:rsid w:val="00EE24FC"/>
    <w:rPr>
      <w:rFonts w:ascii="Calibri" w:eastAsia="Times New Roman" w:hAnsi="Calibri" w:cs="Calibri"/>
    </w:rPr>
  </w:style>
  <w:style w:type="character" w:customStyle="1" w:styleId="WW8Num35z1">
    <w:name w:val="WW8Num35z1"/>
    <w:rsid w:val="00EE24FC"/>
    <w:rPr>
      <w:rFonts w:ascii="Courier New" w:hAnsi="Courier New" w:cs="Courier New"/>
    </w:rPr>
  </w:style>
  <w:style w:type="character" w:customStyle="1" w:styleId="WW8Num35z2">
    <w:name w:val="WW8Num35z2"/>
    <w:rsid w:val="00EE24FC"/>
    <w:rPr>
      <w:rFonts w:ascii="Wingdings" w:hAnsi="Wingdings" w:cs="Wingdings"/>
    </w:rPr>
  </w:style>
  <w:style w:type="character" w:customStyle="1" w:styleId="WW8Num35z3">
    <w:name w:val="WW8Num35z3"/>
    <w:rsid w:val="00EE24FC"/>
    <w:rPr>
      <w:rFonts w:ascii="Symbol" w:hAnsi="Symbol" w:cs="Symbol"/>
    </w:rPr>
  </w:style>
  <w:style w:type="character" w:customStyle="1" w:styleId="WW8Num36z0">
    <w:name w:val="WW8Num36z0"/>
    <w:rsid w:val="00EE24FC"/>
    <w:rPr>
      <w:lang w:val="el-GR"/>
    </w:rPr>
  </w:style>
  <w:style w:type="character" w:customStyle="1" w:styleId="WW8Num36z1">
    <w:name w:val="WW8Num36z1"/>
    <w:rsid w:val="00EE24FC"/>
  </w:style>
  <w:style w:type="character" w:customStyle="1" w:styleId="WW8Num36z2">
    <w:name w:val="WW8Num36z2"/>
    <w:rsid w:val="00EE24FC"/>
  </w:style>
  <w:style w:type="character" w:customStyle="1" w:styleId="WW8Num36z3">
    <w:name w:val="WW8Num36z3"/>
    <w:rsid w:val="00EE24FC"/>
  </w:style>
  <w:style w:type="character" w:customStyle="1" w:styleId="WW8Num36z4">
    <w:name w:val="WW8Num36z4"/>
    <w:rsid w:val="00EE24FC"/>
  </w:style>
  <w:style w:type="character" w:customStyle="1" w:styleId="WW8Num36z5">
    <w:name w:val="WW8Num36z5"/>
    <w:rsid w:val="00EE24FC"/>
  </w:style>
  <w:style w:type="character" w:customStyle="1" w:styleId="WW8Num36z6">
    <w:name w:val="WW8Num36z6"/>
    <w:rsid w:val="00EE24FC"/>
  </w:style>
  <w:style w:type="character" w:customStyle="1" w:styleId="WW8Num36z7">
    <w:name w:val="WW8Num36z7"/>
    <w:rsid w:val="00EE24FC"/>
  </w:style>
  <w:style w:type="character" w:customStyle="1" w:styleId="WW8Num36z8">
    <w:name w:val="WW8Num36z8"/>
    <w:rsid w:val="00EE24FC"/>
  </w:style>
  <w:style w:type="character" w:customStyle="1" w:styleId="WW8Num37z0">
    <w:name w:val="WW8Num37z0"/>
    <w:rsid w:val="00EE24FC"/>
    <w:rPr>
      <w:rFonts w:ascii="Calibri" w:eastAsia="Times New Roman" w:hAnsi="Calibri" w:cs="Calibri"/>
    </w:rPr>
  </w:style>
  <w:style w:type="character" w:customStyle="1" w:styleId="WW8Num37z1">
    <w:name w:val="WW8Num37z1"/>
    <w:rsid w:val="00EE24FC"/>
    <w:rPr>
      <w:rFonts w:ascii="Courier New" w:hAnsi="Courier New" w:cs="Courier New"/>
    </w:rPr>
  </w:style>
  <w:style w:type="character" w:customStyle="1" w:styleId="WW8Num37z2">
    <w:name w:val="WW8Num37z2"/>
    <w:rsid w:val="00EE24FC"/>
    <w:rPr>
      <w:rFonts w:ascii="Wingdings" w:hAnsi="Wingdings" w:cs="Wingdings"/>
    </w:rPr>
  </w:style>
  <w:style w:type="character" w:customStyle="1" w:styleId="WW8Num37z3">
    <w:name w:val="WW8Num37z3"/>
    <w:rsid w:val="00EE24FC"/>
    <w:rPr>
      <w:rFonts w:ascii="Symbol" w:hAnsi="Symbol" w:cs="Symbol"/>
    </w:rPr>
  </w:style>
  <w:style w:type="character" w:customStyle="1" w:styleId="WW8Num38z0">
    <w:name w:val="WW8Num38z0"/>
    <w:rsid w:val="00EE24FC"/>
  </w:style>
  <w:style w:type="character" w:customStyle="1" w:styleId="WW8Num38z1">
    <w:name w:val="WW8Num38z1"/>
    <w:rsid w:val="00EE24FC"/>
  </w:style>
  <w:style w:type="character" w:customStyle="1" w:styleId="WW8Num38z2">
    <w:name w:val="WW8Num38z2"/>
    <w:rsid w:val="00EE24FC"/>
  </w:style>
  <w:style w:type="character" w:customStyle="1" w:styleId="WW8Num38z3">
    <w:name w:val="WW8Num38z3"/>
    <w:rsid w:val="00EE24FC"/>
  </w:style>
  <w:style w:type="character" w:customStyle="1" w:styleId="WW8Num38z4">
    <w:name w:val="WW8Num38z4"/>
    <w:rsid w:val="00EE24FC"/>
  </w:style>
  <w:style w:type="character" w:customStyle="1" w:styleId="WW8Num38z5">
    <w:name w:val="WW8Num38z5"/>
    <w:rsid w:val="00EE24FC"/>
  </w:style>
  <w:style w:type="character" w:customStyle="1" w:styleId="WW8Num38z6">
    <w:name w:val="WW8Num38z6"/>
    <w:rsid w:val="00EE24FC"/>
  </w:style>
  <w:style w:type="character" w:customStyle="1" w:styleId="WW8Num38z7">
    <w:name w:val="WW8Num38z7"/>
    <w:rsid w:val="00EE24FC"/>
  </w:style>
  <w:style w:type="character" w:customStyle="1" w:styleId="WW8Num38z8">
    <w:name w:val="WW8Num38z8"/>
    <w:rsid w:val="00EE24FC"/>
  </w:style>
  <w:style w:type="character" w:customStyle="1" w:styleId="WW-DefaultParagraphFont111111111111111111">
    <w:name w:val="WW-Default Paragraph Font111111111111111111"/>
    <w:rsid w:val="00EE24FC"/>
  </w:style>
  <w:style w:type="character" w:customStyle="1" w:styleId="WW8Num4z1">
    <w:name w:val="WW8Num4z1"/>
    <w:rsid w:val="00EE24FC"/>
    <w:rPr>
      <w:rFonts w:cs="Times New Roman"/>
    </w:rPr>
  </w:style>
  <w:style w:type="character" w:customStyle="1" w:styleId="WW8Num5z1">
    <w:name w:val="WW8Num5z1"/>
    <w:rsid w:val="00EE24FC"/>
    <w:rPr>
      <w:rFonts w:cs="Times New Roman"/>
    </w:rPr>
  </w:style>
  <w:style w:type="character" w:customStyle="1" w:styleId="WW8Num29z4">
    <w:name w:val="WW8Num29z4"/>
    <w:rsid w:val="00EE24FC"/>
  </w:style>
  <w:style w:type="character" w:customStyle="1" w:styleId="WW8Num29z5">
    <w:name w:val="WW8Num29z5"/>
    <w:rsid w:val="00EE24FC"/>
  </w:style>
  <w:style w:type="character" w:customStyle="1" w:styleId="WW8Num29z6">
    <w:name w:val="WW8Num29z6"/>
    <w:rsid w:val="00EE24FC"/>
  </w:style>
  <w:style w:type="character" w:customStyle="1" w:styleId="WW8Num29z7">
    <w:name w:val="WW8Num29z7"/>
    <w:rsid w:val="00EE24FC"/>
  </w:style>
  <w:style w:type="character" w:customStyle="1" w:styleId="WW8Num29z8">
    <w:name w:val="WW8Num29z8"/>
    <w:rsid w:val="00EE24FC"/>
  </w:style>
  <w:style w:type="character" w:customStyle="1" w:styleId="WW8Num30z3">
    <w:name w:val="WW8Num30z3"/>
    <w:rsid w:val="00EE24FC"/>
    <w:rPr>
      <w:rFonts w:ascii="Symbol" w:hAnsi="Symbol" w:cs="Symbol"/>
    </w:rPr>
  </w:style>
  <w:style w:type="character" w:customStyle="1" w:styleId="WW8Num31z1">
    <w:name w:val="WW8Num31z1"/>
    <w:rsid w:val="00EE24FC"/>
  </w:style>
  <w:style w:type="character" w:customStyle="1" w:styleId="WW8Num31z2">
    <w:name w:val="WW8Num31z2"/>
    <w:rsid w:val="00EE24FC"/>
  </w:style>
  <w:style w:type="character" w:customStyle="1" w:styleId="WW8Num31z3">
    <w:name w:val="WW8Num31z3"/>
    <w:rsid w:val="00EE24FC"/>
  </w:style>
  <w:style w:type="character" w:customStyle="1" w:styleId="WW8Num31z4">
    <w:name w:val="WW8Num31z4"/>
    <w:rsid w:val="00EE24FC"/>
  </w:style>
  <w:style w:type="character" w:customStyle="1" w:styleId="WW8Num31z5">
    <w:name w:val="WW8Num31z5"/>
    <w:rsid w:val="00EE24FC"/>
  </w:style>
  <w:style w:type="character" w:customStyle="1" w:styleId="WW8Num31z6">
    <w:name w:val="WW8Num31z6"/>
    <w:rsid w:val="00EE24FC"/>
  </w:style>
  <w:style w:type="character" w:customStyle="1" w:styleId="WW8Num31z7">
    <w:name w:val="WW8Num31z7"/>
    <w:rsid w:val="00EE24FC"/>
  </w:style>
  <w:style w:type="character" w:customStyle="1" w:styleId="WW8Num31z8">
    <w:name w:val="WW8Num31z8"/>
    <w:rsid w:val="00EE24FC"/>
  </w:style>
  <w:style w:type="character" w:customStyle="1" w:styleId="WW8Num39z0">
    <w:name w:val="WW8Num39z0"/>
    <w:rsid w:val="00EE24FC"/>
    <w:rPr>
      <w:rFonts w:ascii="Calibri" w:eastAsia="Times New Roman" w:hAnsi="Calibri" w:cs="Calibri"/>
    </w:rPr>
  </w:style>
  <w:style w:type="character" w:customStyle="1" w:styleId="WW8Num39z1">
    <w:name w:val="WW8Num39z1"/>
    <w:rsid w:val="00EE24FC"/>
    <w:rPr>
      <w:rFonts w:ascii="Courier New" w:hAnsi="Courier New" w:cs="Courier New"/>
    </w:rPr>
  </w:style>
  <w:style w:type="character" w:customStyle="1" w:styleId="WW8Num39z2">
    <w:name w:val="WW8Num39z2"/>
    <w:rsid w:val="00EE24FC"/>
    <w:rPr>
      <w:rFonts w:ascii="Wingdings" w:hAnsi="Wingdings" w:cs="Wingdings"/>
    </w:rPr>
  </w:style>
  <w:style w:type="character" w:customStyle="1" w:styleId="WW8Num39z3">
    <w:name w:val="WW8Num39z3"/>
    <w:rsid w:val="00EE24FC"/>
    <w:rPr>
      <w:rFonts w:ascii="Symbol" w:hAnsi="Symbol" w:cs="Symbol"/>
    </w:rPr>
  </w:style>
  <w:style w:type="character" w:customStyle="1" w:styleId="WW8Num40z0">
    <w:name w:val="WW8Num40z0"/>
    <w:rsid w:val="00EE24FC"/>
    <w:rPr>
      <w:rFonts w:ascii="Symbol" w:hAnsi="Symbol" w:cs="Symbol"/>
    </w:rPr>
  </w:style>
  <w:style w:type="character" w:customStyle="1" w:styleId="WW8Num40z1">
    <w:name w:val="WW8Num40z1"/>
    <w:rsid w:val="00EE24FC"/>
    <w:rPr>
      <w:rFonts w:ascii="Courier New" w:hAnsi="Courier New" w:cs="Courier New"/>
    </w:rPr>
  </w:style>
  <w:style w:type="character" w:customStyle="1" w:styleId="WW8Num40z2">
    <w:name w:val="WW8Num40z2"/>
    <w:rsid w:val="00EE24FC"/>
    <w:rPr>
      <w:rFonts w:ascii="Wingdings" w:hAnsi="Wingdings" w:cs="Wingdings"/>
    </w:rPr>
  </w:style>
  <w:style w:type="character" w:customStyle="1" w:styleId="WW8Num41z0">
    <w:name w:val="WW8Num41z0"/>
    <w:rsid w:val="00EE24FC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EE24FC"/>
    <w:rPr>
      <w:rFonts w:cs="Times New Roman"/>
    </w:rPr>
  </w:style>
  <w:style w:type="character" w:customStyle="1" w:styleId="WW8Num41z2">
    <w:name w:val="WW8Num41z2"/>
    <w:rsid w:val="00EE24FC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EE24FC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EE24FC"/>
  </w:style>
  <w:style w:type="character" w:customStyle="1" w:styleId="Heading1Char">
    <w:name w:val="Heading 1 Char"/>
    <w:rsid w:val="00EE24FC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EE24FC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EE24FC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EE24FC"/>
    <w:rPr>
      <w:sz w:val="24"/>
      <w:szCs w:val="24"/>
      <w:lang w:val="en-GB"/>
    </w:rPr>
  </w:style>
  <w:style w:type="character" w:customStyle="1" w:styleId="FooterChar">
    <w:name w:val="Footer Char"/>
    <w:rsid w:val="00EE24FC"/>
    <w:rPr>
      <w:rFonts w:eastAsia="MS Mincho" w:cs="Times New Roman"/>
      <w:sz w:val="24"/>
      <w:szCs w:val="24"/>
      <w:lang w:val="en-US" w:eastAsia="ja-JP"/>
    </w:rPr>
  </w:style>
  <w:style w:type="character" w:customStyle="1" w:styleId="HeaderChar">
    <w:name w:val="Header Char"/>
    <w:rsid w:val="00EE24FC"/>
    <w:rPr>
      <w:rFonts w:cs="Times New Roman"/>
      <w:sz w:val="24"/>
      <w:szCs w:val="24"/>
      <w:lang w:val="en-GB"/>
    </w:rPr>
  </w:style>
  <w:style w:type="character" w:customStyle="1" w:styleId="BalloonTextChar">
    <w:name w:val="Balloon Text Char"/>
    <w:rsid w:val="00EE24FC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EE24FC"/>
    <w:rPr>
      <w:rFonts w:cs="Times New Roman"/>
      <w:lang w:val="en-GB"/>
    </w:rPr>
  </w:style>
  <w:style w:type="character" w:customStyle="1" w:styleId="CommentSubjectChar">
    <w:name w:val="Comment Subject Char"/>
    <w:rsid w:val="00EE24FC"/>
    <w:rPr>
      <w:rFonts w:cs="Times New Roman"/>
      <w:b/>
      <w:bCs/>
      <w:lang w:val="en-GB"/>
    </w:rPr>
  </w:style>
  <w:style w:type="character" w:customStyle="1" w:styleId="BodyTextChar">
    <w:name w:val="Body Text Char"/>
    <w:rsid w:val="00EE24FC"/>
    <w:rPr>
      <w:rFonts w:cs="Times New Roman"/>
      <w:sz w:val="24"/>
      <w:szCs w:val="24"/>
      <w:lang w:val="en-GB"/>
    </w:rPr>
  </w:style>
  <w:style w:type="character" w:styleId="aff4">
    <w:name w:val="Placeholder Text"/>
    <w:rsid w:val="00EE24FC"/>
    <w:rPr>
      <w:rFonts w:cs="Times New Roman"/>
      <w:color w:val="808080"/>
    </w:rPr>
  </w:style>
  <w:style w:type="character" w:customStyle="1" w:styleId="aff5">
    <w:name w:val="Χαρακτήρες υποσημείωσης"/>
    <w:rsid w:val="00EE24FC"/>
    <w:rPr>
      <w:rFonts w:cs="Times New Roman"/>
      <w:vertAlign w:val="superscript"/>
    </w:rPr>
  </w:style>
  <w:style w:type="character" w:customStyle="1" w:styleId="FootnoteTextChar">
    <w:name w:val="Footnote Text Char"/>
    <w:rsid w:val="00EE24FC"/>
    <w:rPr>
      <w:rFonts w:ascii="Calibri" w:hAnsi="Calibri" w:cs="Times New Roman"/>
    </w:rPr>
  </w:style>
  <w:style w:type="character" w:customStyle="1" w:styleId="Heading3Char">
    <w:name w:val="Heading 3 Char"/>
    <w:rsid w:val="00EE24FC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EE24FC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EE24FC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EE24FC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EE24FC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EE24FC"/>
    <w:rPr>
      <w:rFonts w:ascii="Calibri" w:hAnsi="Calibri" w:cs="Calibri"/>
      <w:lang w:val="en-GB"/>
    </w:rPr>
  </w:style>
  <w:style w:type="character" w:customStyle="1" w:styleId="aff6">
    <w:name w:val="Χαρακτήρες σημείωσης τέλους"/>
    <w:rsid w:val="00EE24FC"/>
    <w:rPr>
      <w:vertAlign w:val="superscript"/>
    </w:rPr>
  </w:style>
  <w:style w:type="character" w:customStyle="1" w:styleId="FootnoteReference2">
    <w:name w:val="Footnote Reference2"/>
    <w:rsid w:val="00EE24FC"/>
    <w:rPr>
      <w:vertAlign w:val="superscript"/>
    </w:rPr>
  </w:style>
  <w:style w:type="character" w:customStyle="1" w:styleId="EndnoteReference1">
    <w:name w:val="Endnote Reference1"/>
    <w:rsid w:val="00EE24FC"/>
    <w:rPr>
      <w:vertAlign w:val="superscript"/>
    </w:rPr>
  </w:style>
  <w:style w:type="character" w:customStyle="1" w:styleId="aff7">
    <w:name w:val="Κουκκίδες"/>
    <w:rsid w:val="00EE24FC"/>
    <w:rPr>
      <w:rFonts w:ascii="OpenSymbol" w:eastAsia="OpenSymbol" w:hAnsi="OpenSymbol" w:cs="OpenSymbol"/>
    </w:rPr>
  </w:style>
  <w:style w:type="character" w:customStyle="1" w:styleId="14">
    <w:name w:val="Προεπιλεγμένη γραμματοσειρά1"/>
    <w:rsid w:val="00EE24FC"/>
  </w:style>
  <w:style w:type="character" w:customStyle="1" w:styleId="aff8">
    <w:name w:val="Σύμβολο υποσημείωσης"/>
    <w:rsid w:val="00EE24FC"/>
    <w:rPr>
      <w:vertAlign w:val="superscript"/>
    </w:rPr>
  </w:style>
  <w:style w:type="character" w:customStyle="1" w:styleId="aff9">
    <w:name w:val="Χαρακτήρες αρίθμησης"/>
    <w:rsid w:val="00EE24FC"/>
  </w:style>
  <w:style w:type="character" w:customStyle="1" w:styleId="normalwithoutspacingChar">
    <w:name w:val="normal_without_spacing Char"/>
    <w:rsid w:val="00EE24FC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EE24FC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EE24FC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EE24FC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"/>
    <w:rsid w:val="00EE24FC"/>
  </w:style>
  <w:style w:type="character" w:customStyle="1" w:styleId="BodyTextIndent3Char">
    <w:name w:val="Body Text Indent 3 Char"/>
    <w:rsid w:val="00EE24FC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sid w:val="00EE24FC"/>
    <w:rPr>
      <w:vertAlign w:val="superscript"/>
    </w:rPr>
  </w:style>
  <w:style w:type="character" w:customStyle="1" w:styleId="WW-EndnoteReference">
    <w:name w:val="WW-Endnote Reference"/>
    <w:rsid w:val="00EE24FC"/>
    <w:rPr>
      <w:vertAlign w:val="superscript"/>
    </w:rPr>
  </w:style>
  <w:style w:type="character" w:customStyle="1" w:styleId="FootnoteReference1">
    <w:name w:val="Footnote Reference1"/>
    <w:rsid w:val="00EE24FC"/>
    <w:rPr>
      <w:vertAlign w:val="superscript"/>
    </w:rPr>
  </w:style>
  <w:style w:type="character" w:customStyle="1" w:styleId="FootnoteTextChar2">
    <w:name w:val="Footnote Text Char2"/>
    <w:rsid w:val="00EE24FC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EE24FC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EE24FC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EE24FC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EE24FC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EE24FC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EE24FC"/>
    <w:rPr>
      <w:vertAlign w:val="superscript"/>
    </w:rPr>
  </w:style>
  <w:style w:type="character" w:customStyle="1" w:styleId="WW-EndnoteReference1">
    <w:name w:val="WW-Endnote Reference1"/>
    <w:rsid w:val="00EE24FC"/>
    <w:rPr>
      <w:vertAlign w:val="superscript"/>
    </w:rPr>
  </w:style>
  <w:style w:type="character" w:customStyle="1" w:styleId="WW-FootnoteReference2">
    <w:name w:val="WW-Footnote Reference2"/>
    <w:rsid w:val="00EE24FC"/>
    <w:rPr>
      <w:vertAlign w:val="superscript"/>
    </w:rPr>
  </w:style>
  <w:style w:type="character" w:customStyle="1" w:styleId="WW-EndnoteReference2">
    <w:name w:val="WW-Endnote Reference2"/>
    <w:rsid w:val="00EE24FC"/>
    <w:rPr>
      <w:vertAlign w:val="superscript"/>
    </w:rPr>
  </w:style>
  <w:style w:type="character" w:customStyle="1" w:styleId="FootnoteTextChar3">
    <w:name w:val="Footnote Text Char3"/>
    <w:rsid w:val="00EE24FC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EE24FC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EE24FC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EE24FC"/>
    <w:rPr>
      <w:rFonts w:ascii="Calibri" w:hAnsi="Calibri" w:cs="Calibri"/>
      <w:sz w:val="18"/>
      <w:szCs w:val="18"/>
      <w:lang w:val="en-IE" w:eastAsia="zh-CN"/>
    </w:rPr>
  </w:style>
  <w:style w:type="character" w:customStyle="1" w:styleId="15">
    <w:name w:val="Παραπομπή υποσημείωσης1"/>
    <w:rsid w:val="00EE24FC"/>
    <w:rPr>
      <w:vertAlign w:val="superscript"/>
    </w:rPr>
  </w:style>
  <w:style w:type="character" w:customStyle="1" w:styleId="16">
    <w:name w:val="Παραπομπή σημείωσης τέλους1"/>
    <w:rsid w:val="00EE24FC"/>
    <w:rPr>
      <w:vertAlign w:val="superscript"/>
    </w:rPr>
  </w:style>
  <w:style w:type="character" w:customStyle="1" w:styleId="17">
    <w:name w:val="Παραπομπή σχολίου1"/>
    <w:rsid w:val="00EE24FC"/>
    <w:rPr>
      <w:sz w:val="16"/>
      <w:szCs w:val="16"/>
    </w:rPr>
  </w:style>
  <w:style w:type="character" w:customStyle="1" w:styleId="-HTMLChar">
    <w:name w:val="Προ-διαμορφωμένο HTML Char"/>
    <w:uiPriority w:val="99"/>
    <w:rsid w:val="00EE24FC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sid w:val="00EE24FC"/>
    <w:rPr>
      <w:vertAlign w:val="superscript"/>
    </w:rPr>
  </w:style>
  <w:style w:type="character" w:customStyle="1" w:styleId="WW-EndnoteReference3">
    <w:name w:val="WW-Endnote Reference3"/>
    <w:rsid w:val="00EE24FC"/>
    <w:rPr>
      <w:vertAlign w:val="superscript"/>
    </w:rPr>
  </w:style>
  <w:style w:type="character" w:customStyle="1" w:styleId="WW-FootnoteReference4">
    <w:name w:val="WW-Footnote Reference4"/>
    <w:rsid w:val="00EE24FC"/>
    <w:rPr>
      <w:vertAlign w:val="superscript"/>
    </w:rPr>
  </w:style>
  <w:style w:type="character" w:customStyle="1" w:styleId="WW-EndnoteReference4">
    <w:name w:val="WW-Endnote Reference4"/>
    <w:rsid w:val="00EE24FC"/>
    <w:rPr>
      <w:vertAlign w:val="superscript"/>
    </w:rPr>
  </w:style>
  <w:style w:type="character" w:customStyle="1" w:styleId="WW-FootnoteReference5">
    <w:name w:val="WW-Footnote Reference5"/>
    <w:rsid w:val="00EE24FC"/>
    <w:rPr>
      <w:vertAlign w:val="superscript"/>
    </w:rPr>
  </w:style>
  <w:style w:type="character" w:customStyle="1" w:styleId="WW-EndnoteReference5">
    <w:name w:val="WW-Endnote Reference5"/>
    <w:rsid w:val="00EE24FC"/>
    <w:rPr>
      <w:vertAlign w:val="superscript"/>
    </w:rPr>
  </w:style>
  <w:style w:type="character" w:customStyle="1" w:styleId="WW-FootnoteReference6">
    <w:name w:val="WW-Footnote Reference6"/>
    <w:rsid w:val="00EE24FC"/>
    <w:rPr>
      <w:vertAlign w:val="superscript"/>
    </w:rPr>
  </w:style>
  <w:style w:type="character" w:styleId="-2">
    <w:name w:val="FollowedHyperlink"/>
    <w:rsid w:val="00EE24FC"/>
    <w:rPr>
      <w:color w:val="800000"/>
      <w:u w:val="single"/>
    </w:rPr>
  </w:style>
  <w:style w:type="character" w:customStyle="1" w:styleId="WW-EndnoteReference6">
    <w:name w:val="WW-Endnote Reference6"/>
    <w:rsid w:val="00EE24FC"/>
    <w:rPr>
      <w:vertAlign w:val="superscript"/>
    </w:rPr>
  </w:style>
  <w:style w:type="character" w:customStyle="1" w:styleId="WW-FootnoteReference7">
    <w:name w:val="WW-Footnote Reference7"/>
    <w:rsid w:val="00EE24FC"/>
    <w:rPr>
      <w:vertAlign w:val="superscript"/>
    </w:rPr>
  </w:style>
  <w:style w:type="character" w:customStyle="1" w:styleId="WW-EndnoteReference7">
    <w:name w:val="WW-Endnote Reference7"/>
    <w:rsid w:val="00EE24FC"/>
    <w:rPr>
      <w:vertAlign w:val="superscript"/>
    </w:rPr>
  </w:style>
  <w:style w:type="character" w:customStyle="1" w:styleId="WW-FootnoteReference8">
    <w:name w:val="WW-Footnote Reference8"/>
    <w:rsid w:val="00EE24FC"/>
    <w:rPr>
      <w:vertAlign w:val="superscript"/>
    </w:rPr>
  </w:style>
  <w:style w:type="character" w:customStyle="1" w:styleId="WW-EndnoteReference8">
    <w:name w:val="WW-Endnote Reference8"/>
    <w:rsid w:val="00EE24FC"/>
    <w:rPr>
      <w:vertAlign w:val="superscript"/>
    </w:rPr>
  </w:style>
  <w:style w:type="character" w:customStyle="1" w:styleId="WW-FootnoteReference9">
    <w:name w:val="WW-Footnote Reference9"/>
    <w:rsid w:val="00EE24FC"/>
    <w:rPr>
      <w:vertAlign w:val="superscript"/>
    </w:rPr>
  </w:style>
  <w:style w:type="character" w:customStyle="1" w:styleId="WW-EndnoteReference9">
    <w:name w:val="WW-Endnote Reference9"/>
    <w:rsid w:val="00EE24FC"/>
    <w:rPr>
      <w:vertAlign w:val="superscript"/>
    </w:rPr>
  </w:style>
  <w:style w:type="character" w:customStyle="1" w:styleId="WW-FootnoteReference10">
    <w:name w:val="WW-Footnote Reference10"/>
    <w:rsid w:val="00EE24FC"/>
    <w:rPr>
      <w:vertAlign w:val="superscript"/>
    </w:rPr>
  </w:style>
  <w:style w:type="character" w:customStyle="1" w:styleId="WW-EndnoteReference10">
    <w:name w:val="WW-Endnote Reference10"/>
    <w:rsid w:val="00EE24FC"/>
    <w:rPr>
      <w:vertAlign w:val="superscript"/>
    </w:rPr>
  </w:style>
  <w:style w:type="character" w:customStyle="1" w:styleId="WW-FootnoteReference11">
    <w:name w:val="WW-Footnote Reference11"/>
    <w:rsid w:val="00EE24FC"/>
    <w:rPr>
      <w:vertAlign w:val="superscript"/>
    </w:rPr>
  </w:style>
  <w:style w:type="character" w:customStyle="1" w:styleId="WW-EndnoteReference11">
    <w:name w:val="WW-Endnote Reference11"/>
    <w:rsid w:val="00EE24FC"/>
    <w:rPr>
      <w:vertAlign w:val="superscript"/>
    </w:rPr>
  </w:style>
  <w:style w:type="character" w:customStyle="1" w:styleId="WW-FootnoteReference12">
    <w:name w:val="WW-Footnote Reference12"/>
    <w:rsid w:val="00EE24FC"/>
    <w:rPr>
      <w:vertAlign w:val="superscript"/>
    </w:rPr>
  </w:style>
  <w:style w:type="character" w:customStyle="1" w:styleId="WW-EndnoteReference12">
    <w:name w:val="WW-Endnote Reference12"/>
    <w:rsid w:val="00EE24FC"/>
    <w:rPr>
      <w:vertAlign w:val="superscript"/>
    </w:rPr>
  </w:style>
  <w:style w:type="character" w:customStyle="1" w:styleId="WW-FootnoteReference13">
    <w:name w:val="WW-Footnote Reference13"/>
    <w:rsid w:val="00EE24FC"/>
    <w:rPr>
      <w:vertAlign w:val="superscript"/>
    </w:rPr>
  </w:style>
  <w:style w:type="character" w:customStyle="1" w:styleId="WW-EndnoteReference13">
    <w:name w:val="WW-Endnote Reference13"/>
    <w:rsid w:val="00EE24FC"/>
    <w:rPr>
      <w:vertAlign w:val="superscript"/>
    </w:rPr>
  </w:style>
  <w:style w:type="character" w:customStyle="1" w:styleId="23">
    <w:name w:val="Παραπομπή υποσημείωσης2"/>
    <w:rsid w:val="00EE24FC"/>
    <w:rPr>
      <w:vertAlign w:val="superscript"/>
    </w:rPr>
  </w:style>
  <w:style w:type="character" w:customStyle="1" w:styleId="24">
    <w:name w:val="Παραπομπή σημείωσης τέλους2"/>
    <w:rsid w:val="00EE24FC"/>
    <w:rPr>
      <w:vertAlign w:val="superscript"/>
    </w:rPr>
  </w:style>
  <w:style w:type="character" w:customStyle="1" w:styleId="WW-FootnoteReference14">
    <w:name w:val="WW-Footnote Reference14"/>
    <w:rsid w:val="00EE24FC"/>
    <w:rPr>
      <w:vertAlign w:val="superscript"/>
    </w:rPr>
  </w:style>
  <w:style w:type="character" w:customStyle="1" w:styleId="WW-EndnoteReference14">
    <w:name w:val="WW-Endnote Reference14"/>
    <w:rsid w:val="00EE24FC"/>
    <w:rPr>
      <w:vertAlign w:val="superscript"/>
    </w:rPr>
  </w:style>
  <w:style w:type="character" w:customStyle="1" w:styleId="WW-FootnoteReference15">
    <w:name w:val="WW-Footnote Reference15"/>
    <w:rsid w:val="00EE24FC"/>
    <w:rPr>
      <w:vertAlign w:val="superscript"/>
    </w:rPr>
  </w:style>
  <w:style w:type="character" w:customStyle="1" w:styleId="WW-EndnoteReference15">
    <w:name w:val="WW-Endnote Reference15"/>
    <w:rsid w:val="00EE24FC"/>
    <w:rPr>
      <w:vertAlign w:val="superscript"/>
    </w:rPr>
  </w:style>
  <w:style w:type="character" w:customStyle="1" w:styleId="WW-FootnoteReference16">
    <w:name w:val="WW-Footnote Reference16"/>
    <w:rsid w:val="00EE24FC"/>
    <w:rPr>
      <w:vertAlign w:val="superscript"/>
    </w:rPr>
  </w:style>
  <w:style w:type="character" w:customStyle="1" w:styleId="WW-EndnoteReference16">
    <w:name w:val="WW-Endnote Reference16"/>
    <w:rsid w:val="00EE24FC"/>
    <w:rPr>
      <w:vertAlign w:val="superscript"/>
    </w:rPr>
  </w:style>
  <w:style w:type="character" w:customStyle="1" w:styleId="WW-FootnoteReference17">
    <w:name w:val="WW-Footnote Reference17"/>
    <w:rsid w:val="00EE24FC"/>
    <w:rPr>
      <w:vertAlign w:val="superscript"/>
    </w:rPr>
  </w:style>
  <w:style w:type="character" w:customStyle="1" w:styleId="WW-EndnoteReference17">
    <w:name w:val="WW-Endnote Reference17"/>
    <w:rsid w:val="00EE24FC"/>
    <w:rPr>
      <w:vertAlign w:val="superscript"/>
    </w:rPr>
  </w:style>
  <w:style w:type="character" w:customStyle="1" w:styleId="33">
    <w:name w:val="Παραπομπή υποσημείωσης3"/>
    <w:rsid w:val="00EE24FC"/>
    <w:rPr>
      <w:vertAlign w:val="superscript"/>
    </w:rPr>
  </w:style>
  <w:style w:type="character" w:customStyle="1" w:styleId="34">
    <w:name w:val="Παραπομπή σημείωσης τέλους3"/>
    <w:rsid w:val="00EE24FC"/>
    <w:rPr>
      <w:vertAlign w:val="superscript"/>
    </w:rPr>
  </w:style>
  <w:style w:type="character" w:customStyle="1" w:styleId="WW-FootnoteReference18">
    <w:name w:val="WW-Footnote Reference18"/>
    <w:rsid w:val="00EE24FC"/>
    <w:rPr>
      <w:vertAlign w:val="superscript"/>
    </w:rPr>
  </w:style>
  <w:style w:type="character" w:customStyle="1" w:styleId="WW-EndnoteReference18">
    <w:name w:val="WW-Endnote Reference18"/>
    <w:rsid w:val="00EE24FC"/>
    <w:rPr>
      <w:vertAlign w:val="superscript"/>
    </w:rPr>
  </w:style>
  <w:style w:type="character" w:customStyle="1" w:styleId="WW-FootnoteReference19">
    <w:name w:val="WW-Footnote Reference19"/>
    <w:rsid w:val="00EE24FC"/>
    <w:rPr>
      <w:vertAlign w:val="superscript"/>
    </w:rPr>
  </w:style>
  <w:style w:type="paragraph" w:customStyle="1" w:styleId="affa">
    <w:name w:val="Επικεφαλίδα"/>
    <w:basedOn w:val="a1"/>
    <w:next w:val="a2"/>
    <w:rsid w:val="00EE24FC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val="en-GB" w:eastAsia="zh-CN"/>
    </w:rPr>
  </w:style>
  <w:style w:type="paragraph" w:styleId="affb">
    <w:name w:val="List"/>
    <w:basedOn w:val="a2"/>
    <w:rsid w:val="00EE24FC"/>
    <w:pPr>
      <w:suppressAutoHyphens/>
      <w:spacing w:after="240"/>
    </w:pPr>
    <w:rPr>
      <w:rFonts w:ascii="Calibri" w:hAnsi="Calibri" w:cs="Mangal"/>
      <w:sz w:val="22"/>
      <w:lang w:val="en-GB" w:eastAsia="zh-CN"/>
    </w:rPr>
  </w:style>
  <w:style w:type="paragraph" w:customStyle="1" w:styleId="affc">
    <w:name w:val="Ευρετήριο"/>
    <w:basedOn w:val="a1"/>
    <w:rsid w:val="00EE24FC"/>
    <w:pPr>
      <w:suppressLineNumbers/>
      <w:suppressAutoHyphens/>
      <w:spacing w:after="120"/>
    </w:pPr>
    <w:rPr>
      <w:rFonts w:ascii="Calibri" w:hAnsi="Calibri" w:cs="Mangal"/>
      <w:sz w:val="22"/>
      <w:lang w:val="en-GB" w:eastAsia="zh-CN"/>
    </w:rPr>
  </w:style>
  <w:style w:type="paragraph" w:customStyle="1" w:styleId="35">
    <w:name w:val="Λεζάντα3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">
    <w:name w:val="WW-Caption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">
    <w:name w:val="WW-Caption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">
    <w:name w:val="WW-Caption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">
    <w:name w:val="WW-Caption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25">
    <w:name w:val="Λεζάντα2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Caption1">
    <w:name w:val="Caption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">
    <w:name w:val="WW-Caption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">
    <w:name w:val="WW-Caption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">
    <w:name w:val="WW-Caption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">
    <w:name w:val="WW-Caption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">
    <w:name w:val="WW-Caption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1">
    <w:name w:val="WW-Caption1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11">
    <w:name w:val="WW-Caption11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">
    <w:name w:val="WW-Caption111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">
    <w:name w:val="WW-Caption1111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">
    <w:name w:val="WW-Caption11111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1">
    <w:name w:val="WW-Caption111111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18">
    <w:name w:val="Λεζάντα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11">
    <w:name w:val="WW-Caption1111111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111">
    <w:name w:val="WW-Caption11111111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1111">
    <w:name w:val="WW-Caption111111111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11111">
    <w:name w:val="WW-Caption111111111111111111"/>
    <w:basedOn w:val="a1"/>
    <w:rsid w:val="00EE24FC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zh-CN"/>
    </w:rPr>
  </w:style>
  <w:style w:type="paragraph" w:customStyle="1" w:styleId="Bullet">
    <w:name w:val="Bullet"/>
    <w:basedOn w:val="a1"/>
    <w:rsid w:val="00EE24FC"/>
    <w:pPr>
      <w:numPr>
        <w:numId w:val="56"/>
      </w:numPr>
      <w:suppressAutoHyphens/>
      <w:spacing w:after="100"/>
    </w:pPr>
    <w:rPr>
      <w:rFonts w:ascii="Calibri" w:eastAsia="MS Mincho" w:hAnsi="Calibri" w:cs="Calibri"/>
      <w:sz w:val="22"/>
      <w:lang w:val="en-US" w:eastAsia="ja-JP"/>
    </w:rPr>
  </w:style>
  <w:style w:type="paragraph" w:customStyle="1" w:styleId="DocTitle">
    <w:name w:val="Doc Title"/>
    <w:basedOn w:val="1"/>
    <w:rsid w:val="00EE24FC"/>
    <w:pPr>
      <w:keepLines w:val="0"/>
      <w:pageBreakBefore/>
      <w:numPr>
        <w:numId w:val="0"/>
      </w:numPr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suppressAutoHyphens/>
      <w:spacing w:before="320" w:after="160"/>
    </w:pPr>
    <w:rPr>
      <w:rFonts w:ascii="Arial" w:hAnsi="Arial" w:cs="Arial"/>
      <w:color w:val="333399"/>
      <w:sz w:val="28"/>
      <w:lang w:val="en-US" w:eastAsia="zh-CN"/>
    </w:rPr>
  </w:style>
  <w:style w:type="paragraph" w:customStyle="1" w:styleId="inserttext">
    <w:name w:val="insert text"/>
    <w:basedOn w:val="a1"/>
    <w:rsid w:val="00EE24FC"/>
    <w:pPr>
      <w:suppressAutoHyphens/>
      <w:spacing w:after="100"/>
      <w:ind w:left="794"/>
    </w:pPr>
    <w:rPr>
      <w:rFonts w:ascii="Calibri" w:eastAsia="MS Mincho" w:hAnsi="Calibri" w:cs="Calibri"/>
      <w:sz w:val="22"/>
      <w:lang w:val="en-US" w:eastAsia="ja-JP"/>
    </w:rPr>
  </w:style>
  <w:style w:type="character" w:customStyle="1" w:styleId="Char11">
    <w:name w:val="Κείμενο πλαισίου Char1"/>
    <w:basedOn w:val="a3"/>
    <w:rsid w:val="00EE24FC"/>
    <w:rPr>
      <w:rFonts w:ascii="Tahoma" w:eastAsia="Times New Roman" w:hAnsi="Tahoma" w:cs="Tahoma"/>
      <w:sz w:val="16"/>
      <w:szCs w:val="16"/>
      <w:lang w:val="en-GB" w:eastAsia="zh-CN"/>
    </w:rPr>
  </w:style>
  <w:style w:type="character" w:customStyle="1" w:styleId="Char12">
    <w:name w:val="Κείμενο σχολίου Char1"/>
    <w:basedOn w:val="a3"/>
    <w:uiPriority w:val="99"/>
    <w:qFormat/>
    <w:rsid w:val="00EE24FC"/>
    <w:rPr>
      <w:rFonts w:ascii="Calibri" w:eastAsia="Times New Roman" w:hAnsi="Calibri" w:cs="Calibri"/>
      <w:sz w:val="20"/>
      <w:szCs w:val="20"/>
      <w:lang w:val="en-GB" w:eastAsia="zh-CN"/>
    </w:rPr>
  </w:style>
  <w:style w:type="character" w:customStyle="1" w:styleId="Char13">
    <w:name w:val="Θέμα σχολίου Char1"/>
    <w:basedOn w:val="Char12"/>
    <w:uiPriority w:val="99"/>
    <w:rsid w:val="00EE24FC"/>
    <w:rPr>
      <w:rFonts w:ascii="Calibri" w:eastAsia="Times New Roman" w:hAnsi="Calibri" w:cs="Calibri"/>
      <w:b/>
      <w:bCs/>
      <w:sz w:val="20"/>
      <w:szCs w:val="20"/>
      <w:lang w:val="en-GB" w:eastAsia="zh-CN"/>
    </w:rPr>
  </w:style>
  <w:style w:type="paragraph" w:customStyle="1" w:styleId="western">
    <w:name w:val="western"/>
    <w:basedOn w:val="a1"/>
    <w:rsid w:val="00EE24FC"/>
    <w:pPr>
      <w:suppressAutoHyphens/>
      <w:spacing w:before="280" w:after="200"/>
    </w:pPr>
    <w:rPr>
      <w:rFonts w:ascii="Arial Unicode MS" w:eastAsia="Arial Unicode MS" w:hAnsi="Arial Unicode MS" w:cs="Arial Unicode MS"/>
      <w:sz w:val="22"/>
      <w:lang w:val="en-GB" w:eastAsia="zh-CN"/>
    </w:rPr>
  </w:style>
  <w:style w:type="paragraph" w:styleId="41">
    <w:name w:val="toc 4"/>
    <w:basedOn w:val="a1"/>
    <w:next w:val="a1"/>
    <w:uiPriority w:val="39"/>
    <w:rsid w:val="00EE24FC"/>
    <w:pPr>
      <w:suppressAutoHyphens/>
      <w:ind w:left="660"/>
      <w:jc w:val="left"/>
    </w:pPr>
    <w:rPr>
      <w:rFonts w:ascii="Calibri" w:hAnsi="Calibri" w:cs="Calibri"/>
      <w:sz w:val="18"/>
      <w:szCs w:val="18"/>
      <w:lang w:val="en-GB" w:eastAsia="zh-CN"/>
    </w:rPr>
  </w:style>
  <w:style w:type="paragraph" w:styleId="50">
    <w:name w:val="toc 5"/>
    <w:basedOn w:val="a1"/>
    <w:next w:val="a1"/>
    <w:uiPriority w:val="39"/>
    <w:rsid w:val="00EE24FC"/>
    <w:pPr>
      <w:suppressAutoHyphens/>
      <w:ind w:left="880"/>
      <w:jc w:val="left"/>
    </w:pPr>
    <w:rPr>
      <w:rFonts w:ascii="Calibri" w:hAnsi="Calibri" w:cs="Calibri"/>
      <w:sz w:val="18"/>
      <w:szCs w:val="18"/>
      <w:lang w:val="en-GB" w:eastAsia="zh-CN"/>
    </w:rPr>
  </w:style>
  <w:style w:type="paragraph" w:styleId="60">
    <w:name w:val="toc 6"/>
    <w:basedOn w:val="a1"/>
    <w:next w:val="a1"/>
    <w:uiPriority w:val="39"/>
    <w:rsid w:val="00EE24FC"/>
    <w:pPr>
      <w:suppressAutoHyphens/>
      <w:ind w:left="1100"/>
      <w:jc w:val="left"/>
    </w:pPr>
    <w:rPr>
      <w:rFonts w:ascii="Calibri" w:hAnsi="Calibri" w:cs="Calibri"/>
      <w:sz w:val="18"/>
      <w:szCs w:val="18"/>
      <w:lang w:val="en-GB" w:eastAsia="zh-CN"/>
    </w:rPr>
  </w:style>
  <w:style w:type="paragraph" w:styleId="70">
    <w:name w:val="toc 7"/>
    <w:basedOn w:val="a1"/>
    <w:next w:val="a1"/>
    <w:uiPriority w:val="39"/>
    <w:rsid w:val="00EE24FC"/>
    <w:pPr>
      <w:suppressAutoHyphens/>
      <w:ind w:left="1320"/>
      <w:jc w:val="left"/>
    </w:pPr>
    <w:rPr>
      <w:rFonts w:ascii="Calibri" w:hAnsi="Calibri" w:cs="Calibri"/>
      <w:sz w:val="18"/>
      <w:szCs w:val="18"/>
      <w:lang w:val="en-GB" w:eastAsia="zh-CN"/>
    </w:rPr>
  </w:style>
  <w:style w:type="paragraph" w:styleId="80">
    <w:name w:val="toc 8"/>
    <w:basedOn w:val="a1"/>
    <w:next w:val="a1"/>
    <w:uiPriority w:val="39"/>
    <w:rsid w:val="00EE24FC"/>
    <w:pPr>
      <w:suppressAutoHyphens/>
      <w:ind w:left="1540"/>
      <w:jc w:val="left"/>
    </w:pPr>
    <w:rPr>
      <w:rFonts w:ascii="Calibri" w:hAnsi="Calibri" w:cs="Calibri"/>
      <w:sz w:val="18"/>
      <w:szCs w:val="18"/>
      <w:lang w:val="en-GB" w:eastAsia="zh-CN"/>
    </w:rPr>
  </w:style>
  <w:style w:type="paragraph" w:styleId="90">
    <w:name w:val="toc 9"/>
    <w:basedOn w:val="a1"/>
    <w:next w:val="a1"/>
    <w:uiPriority w:val="39"/>
    <w:rsid w:val="00EE24FC"/>
    <w:pPr>
      <w:suppressAutoHyphens/>
      <w:ind w:left="1760"/>
      <w:jc w:val="left"/>
    </w:pPr>
    <w:rPr>
      <w:rFonts w:ascii="Calibri" w:hAnsi="Calibri" w:cs="Calibri"/>
      <w:sz w:val="18"/>
      <w:szCs w:val="18"/>
      <w:lang w:val="en-GB" w:eastAsia="zh-CN"/>
    </w:rPr>
  </w:style>
  <w:style w:type="paragraph" w:customStyle="1" w:styleId="Style1">
    <w:name w:val="Style1"/>
    <w:basedOn w:val="DocTitle"/>
    <w:rsid w:val="00EE24FC"/>
    <w:pPr>
      <w:pageBreakBefore w:val="0"/>
      <w:pBdr>
        <w:top w:val="single" w:sz="18" w:space="1" w:color="000080"/>
        <w:left w:val="single" w:sz="18" w:space="4" w:color="000080"/>
        <w:right w:val="single" w:sz="18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sid w:val="00EE24FC"/>
    <w:pPr>
      <w:keepLines w:val="0"/>
      <w:pageBreakBefore/>
      <w:numPr>
        <w:numId w:val="0"/>
      </w:numPr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suppressAutoHyphens/>
      <w:spacing w:before="320" w:after="160"/>
    </w:pPr>
    <w:rPr>
      <w:rFonts w:cs="Calibri"/>
      <w:color w:val="333399"/>
      <w:sz w:val="28"/>
      <w:lang w:eastAsia="zh-CN"/>
    </w:rPr>
  </w:style>
  <w:style w:type="paragraph" w:customStyle="1" w:styleId="Default">
    <w:name w:val="Default"/>
    <w:qFormat/>
    <w:rsid w:val="00EE24FC"/>
    <w:pPr>
      <w:widowControl w:val="0"/>
      <w:suppressAutoHyphens/>
    </w:pPr>
    <w:rPr>
      <w:rFonts w:eastAsia="SimSun" w:cs="Mangal"/>
      <w:color w:val="000000"/>
      <w:sz w:val="24"/>
      <w:szCs w:val="24"/>
      <w:lang w:val="el-GR" w:eastAsia="zh-CN" w:bidi="hi-IN"/>
    </w:rPr>
  </w:style>
  <w:style w:type="paragraph" w:customStyle="1" w:styleId="affd">
    <w:name w:val="Προμορφοποιημένο κείμενο"/>
    <w:basedOn w:val="a1"/>
    <w:rsid w:val="00EE24FC"/>
    <w:pPr>
      <w:suppressAutoHyphens/>
      <w:spacing w:after="120"/>
    </w:pPr>
    <w:rPr>
      <w:rFonts w:ascii="Calibri" w:hAnsi="Calibri" w:cs="Calibri"/>
      <w:sz w:val="22"/>
      <w:lang w:val="en-GB" w:eastAsia="zh-CN"/>
    </w:rPr>
  </w:style>
  <w:style w:type="paragraph" w:styleId="affe">
    <w:name w:val="Body Text Indent"/>
    <w:basedOn w:val="a1"/>
    <w:link w:val="Chare"/>
    <w:rsid w:val="00EE24FC"/>
    <w:pPr>
      <w:suppressAutoHyphens/>
      <w:spacing w:after="120"/>
      <w:ind w:firstLine="1134"/>
    </w:pPr>
    <w:rPr>
      <w:rFonts w:ascii="Arial" w:hAnsi="Arial" w:cs="Arial"/>
      <w:sz w:val="22"/>
      <w:lang w:val="en-GB" w:eastAsia="zh-CN"/>
    </w:rPr>
  </w:style>
  <w:style w:type="character" w:customStyle="1" w:styleId="Chare">
    <w:name w:val="Σώμα κείμενου με εσοχή Char"/>
    <w:basedOn w:val="a3"/>
    <w:link w:val="affe"/>
    <w:rsid w:val="00EE24FC"/>
    <w:rPr>
      <w:rFonts w:ascii="Arial" w:hAnsi="Arial" w:cs="Arial"/>
      <w:sz w:val="22"/>
      <w:szCs w:val="24"/>
      <w:lang w:val="en-GB" w:eastAsia="zh-CN"/>
    </w:rPr>
  </w:style>
  <w:style w:type="paragraph" w:customStyle="1" w:styleId="normalwithoutspacing">
    <w:name w:val="normal_without_spacing"/>
    <w:basedOn w:val="a1"/>
    <w:rsid w:val="00EE24FC"/>
    <w:pPr>
      <w:suppressAutoHyphens/>
      <w:spacing w:after="60"/>
    </w:pPr>
    <w:rPr>
      <w:rFonts w:ascii="Calibri" w:hAnsi="Calibri" w:cs="Calibri"/>
      <w:sz w:val="22"/>
      <w:lang w:eastAsia="zh-CN"/>
    </w:rPr>
  </w:style>
  <w:style w:type="paragraph" w:customStyle="1" w:styleId="foothanging">
    <w:name w:val="foot_hanging"/>
    <w:basedOn w:val="afc"/>
    <w:rsid w:val="00EE24FC"/>
    <w:pPr>
      <w:suppressAutoHyphens/>
      <w:ind w:left="426" w:hanging="426"/>
    </w:pPr>
    <w:rPr>
      <w:rFonts w:ascii="Calibri" w:hAnsi="Calibri" w:cs="Calibri"/>
      <w:sz w:val="18"/>
      <w:szCs w:val="18"/>
      <w:lang w:val="en-IE" w:eastAsia="zh-CN"/>
    </w:rPr>
  </w:style>
  <w:style w:type="paragraph" w:styleId="-HTML">
    <w:name w:val="HTML Preformatted"/>
    <w:basedOn w:val="a1"/>
    <w:link w:val="-HTMLChar1"/>
    <w:uiPriority w:val="99"/>
    <w:rsid w:val="00EE24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-HTMLChar1">
    <w:name w:val="Προ-διαμορφωμένο HTML Char1"/>
    <w:basedOn w:val="a3"/>
    <w:link w:val="-HTML"/>
    <w:uiPriority w:val="99"/>
    <w:rsid w:val="00EE24FC"/>
    <w:rPr>
      <w:rFonts w:ascii="Courier New" w:hAnsi="Courier New" w:cs="Courier New"/>
      <w:lang w:val="el-GR" w:eastAsia="zh-CN"/>
    </w:rPr>
  </w:style>
  <w:style w:type="paragraph" w:customStyle="1" w:styleId="LO-normal">
    <w:name w:val="LO-normal"/>
    <w:rsid w:val="00EE24FC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val="el-GR" w:eastAsia="zh-CN"/>
    </w:rPr>
  </w:style>
  <w:style w:type="paragraph" w:styleId="36">
    <w:name w:val="Body Text Indent 3"/>
    <w:basedOn w:val="a1"/>
    <w:link w:val="3Char0"/>
    <w:rsid w:val="00EE24FC"/>
    <w:pPr>
      <w:spacing w:after="120" w:line="312" w:lineRule="auto"/>
      <w:ind w:left="283"/>
    </w:pPr>
    <w:rPr>
      <w:rFonts w:ascii="Calibri" w:hAnsi="Calibri"/>
      <w:sz w:val="16"/>
      <w:szCs w:val="16"/>
      <w:lang w:val="en-GB" w:eastAsia="zh-CN"/>
    </w:rPr>
  </w:style>
  <w:style w:type="character" w:customStyle="1" w:styleId="3Char0">
    <w:name w:val="Σώμα κείμενου με εσοχή 3 Char"/>
    <w:basedOn w:val="a3"/>
    <w:link w:val="36"/>
    <w:rsid w:val="00EE24FC"/>
    <w:rPr>
      <w:rFonts w:ascii="Calibri" w:hAnsi="Calibri"/>
      <w:sz w:val="16"/>
      <w:szCs w:val="16"/>
      <w:lang w:val="en-GB" w:eastAsia="zh-CN"/>
    </w:rPr>
  </w:style>
  <w:style w:type="paragraph" w:customStyle="1" w:styleId="afff">
    <w:name w:val="Περιεχόμενα πίνακα"/>
    <w:basedOn w:val="a1"/>
    <w:rsid w:val="00EE24FC"/>
    <w:pPr>
      <w:suppressLineNumbers/>
      <w:suppressAutoHyphens/>
      <w:spacing w:after="120"/>
    </w:pPr>
    <w:rPr>
      <w:rFonts w:ascii="Calibri" w:hAnsi="Calibri" w:cs="Calibri"/>
      <w:sz w:val="22"/>
      <w:lang w:val="en-GB" w:eastAsia="zh-CN"/>
    </w:rPr>
  </w:style>
  <w:style w:type="paragraph" w:customStyle="1" w:styleId="afff0">
    <w:name w:val="Επικεφαλίδα πίνακα"/>
    <w:basedOn w:val="afff"/>
    <w:rsid w:val="00EE24FC"/>
    <w:pPr>
      <w:jc w:val="center"/>
    </w:pPr>
    <w:rPr>
      <w:b/>
      <w:bCs/>
    </w:rPr>
  </w:style>
  <w:style w:type="paragraph" w:customStyle="1" w:styleId="footers">
    <w:name w:val="footers"/>
    <w:basedOn w:val="foothanging"/>
    <w:rsid w:val="00EE24FC"/>
  </w:style>
  <w:style w:type="paragraph" w:customStyle="1" w:styleId="Standard">
    <w:name w:val="Standard"/>
    <w:rsid w:val="00EE24FC"/>
    <w:pPr>
      <w:widowControl w:val="0"/>
      <w:numPr>
        <w:numId w:val="57"/>
      </w:numPr>
      <w:tabs>
        <w:tab w:val="clear" w:pos="360"/>
      </w:tabs>
      <w:suppressAutoHyphens/>
      <w:ind w:left="0" w:firstLine="0"/>
      <w:textAlignment w:val="baseline"/>
    </w:pPr>
    <w:rPr>
      <w:rFonts w:ascii="Times New Roman" w:eastAsia="SimSun" w:hAnsi="Times New Roman" w:cs="Lucida Sans"/>
      <w:kern w:val="1"/>
      <w:sz w:val="24"/>
      <w:szCs w:val="24"/>
      <w:lang w:val="el-GR" w:eastAsia="zh-CN" w:bidi="hi-IN"/>
    </w:rPr>
  </w:style>
  <w:style w:type="paragraph" w:customStyle="1" w:styleId="Textbody">
    <w:name w:val="Text body"/>
    <w:basedOn w:val="Standard"/>
    <w:rsid w:val="00EE24FC"/>
    <w:pPr>
      <w:spacing w:after="120"/>
    </w:pPr>
  </w:style>
  <w:style w:type="paragraph" w:customStyle="1" w:styleId="Footnote">
    <w:name w:val="Footnote"/>
    <w:basedOn w:val="Standard"/>
    <w:rsid w:val="00EE24FC"/>
    <w:pPr>
      <w:suppressLineNumbers/>
      <w:ind w:left="283" w:hanging="283"/>
    </w:pPr>
    <w:rPr>
      <w:sz w:val="20"/>
      <w:szCs w:val="20"/>
    </w:rPr>
  </w:style>
  <w:style w:type="paragraph" w:styleId="37">
    <w:name w:val="Body Text 3"/>
    <w:basedOn w:val="a1"/>
    <w:link w:val="3Char1"/>
    <w:rsid w:val="00EE24FC"/>
    <w:pPr>
      <w:suppressAutoHyphens/>
      <w:spacing w:after="120"/>
    </w:pPr>
    <w:rPr>
      <w:rFonts w:ascii="Calibri" w:hAnsi="Calibri" w:cs="Calibri"/>
      <w:sz w:val="16"/>
      <w:szCs w:val="16"/>
      <w:lang w:val="en-GB" w:eastAsia="zh-CN"/>
    </w:rPr>
  </w:style>
  <w:style w:type="character" w:customStyle="1" w:styleId="3Char1">
    <w:name w:val="Σώμα κείμενου 3 Char"/>
    <w:basedOn w:val="a3"/>
    <w:link w:val="37"/>
    <w:rsid w:val="00EE24FC"/>
    <w:rPr>
      <w:rFonts w:ascii="Calibri" w:hAnsi="Calibri" w:cs="Calibri"/>
      <w:sz w:val="16"/>
      <w:szCs w:val="16"/>
      <w:lang w:val="en-GB" w:eastAsia="zh-CN"/>
    </w:rPr>
  </w:style>
  <w:style w:type="paragraph" w:customStyle="1" w:styleId="fooot">
    <w:name w:val="fooot"/>
    <w:basedOn w:val="footers"/>
    <w:rsid w:val="00EE24FC"/>
  </w:style>
  <w:style w:type="paragraph" w:customStyle="1" w:styleId="10">
    <w:name w:val="Κείμενο πλαισίου1"/>
    <w:basedOn w:val="a1"/>
    <w:rsid w:val="00EE24FC"/>
    <w:pPr>
      <w:numPr>
        <w:numId w:val="58"/>
      </w:numPr>
      <w:suppressAutoHyphens/>
      <w:ind w:left="0" w:firstLine="0"/>
    </w:pPr>
    <w:rPr>
      <w:rFonts w:ascii="Tahoma" w:hAnsi="Tahoma" w:cs="Tahoma"/>
      <w:sz w:val="16"/>
      <w:szCs w:val="16"/>
      <w:lang w:val="en-GB" w:eastAsia="zh-CN"/>
    </w:rPr>
  </w:style>
  <w:style w:type="paragraph" w:customStyle="1" w:styleId="19">
    <w:name w:val="Κείμενο σχολίου1"/>
    <w:basedOn w:val="a1"/>
    <w:rsid w:val="00EE24FC"/>
    <w:pPr>
      <w:suppressAutoHyphens/>
      <w:spacing w:after="120"/>
    </w:pPr>
    <w:rPr>
      <w:rFonts w:ascii="Calibri" w:hAnsi="Calibri" w:cs="Calibri"/>
      <w:sz w:val="20"/>
      <w:szCs w:val="20"/>
      <w:lang w:val="en-GB" w:eastAsia="zh-CN"/>
    </w:rPr>
  </w:style>
  <w:style w:type="paragraph" w:customStyle="1" w:styleId="1a">
    <w:name w:val="Θέμα σχολίου1"/>
    <w:basedOn w:val="19"/>
    <w:next w:val="19"/>
    <w:rsid w:val="00EE24FC"/>
    <w:rPr>
      <w:b/>
      <w:bCs/>
    </w:rPr>
  </w:style>
  <w:style w:type="paragraph" w:customStyle="1" w:styleId="-HTML1">
    <w:name w:val="Προ-διαμορφωμένο HTML1"/>
    <w:basedOn w:val="a1"/>
    <w:rsid w:val="00EE24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en-US" w:eastAsia="zh-CN"/>
    </w:rPr>
  </w:style>
  <w:style w:type="paragraph" w:customStyle="1" w:styleId="1b">
    <w:name w:val="Αναθεώρηση1"/>
    <w:rsid w:val="00EE24FC"/>
    <w:pPr>
      <w:suppressAutoHyphens/>
    </w:pPr>
    <w:rPr>
      <w:rFonts w:ascii="Calibri" w:hAnsi="Calibri" w:cs="Calibri"/>
      <w:sz w:val="22"/>
      <w:szCs w:val="24"/>
      <w:lang w:val="en-GB" w:eastAsia="zh-CN"/>
    </w:rPr>
  </w:style>
  <w:style w:type="paragraph" w:customStyle="1" w:styleId="100">
    <w:name w:val="Περιεχόμενα 10"/>
    <w:basedOn w:val="affc"/>
    <w:rsid w:val="00EE24FC"/>
    <w:pPr>
      <w:tabs>
        <w:tab w:val="right" w:leader="dot" w:pos="7091"/>
      </w:tabs>
      <w:ind w:left="2547"/>
    </w:pPr>
  </w:style>
  <w:style w:type="paragraph" w:customStyle="1" w:styleId="afff1">
    <w:name w:val="Οριζόντια γραμμή"/>
    <w:basedOn w:val="a1"/>
    <w:next w:val="a2"/>
    <w:rsid w:val="00EE24FC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83"/>
    </w:pPr>
    <w:rPr>
      <w:rFonts w:ascii="Calibri" w:hAnsi="Calibri" w:cs="Calibri"/>
      <w:sz w:val="12"/>
      <w:szCs w:val="12"/>
      <w:lang w:val="en-GB" w:eastAsia="zh-CN"/>
    </w:rPr>
  </w:style>
  <w:style w:type="paragraph" w:customStyle="1" w:styleId="para-1">
    <w:name w:val="para-1"/>
    <w:basedOn w:val="a1"/>
    <w:rsid w:val="00EE24FC"/>
    <w:pPr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</w:pPr>
    <w:rPr>
      <w:rFonts w:ascii="Arial" w:hAnsi="Arial" w:cs="Arial"/>
      <w:spacing w:val="5"/>
      <w:sz w:val="22"/>
      <w:szCs w:val="20"/>
      <w:lang w:eastAsia="zh-CN"/>
    </w:rPr>
  </w:style>
  <w:style w:type="paragraph" w:customStyle="1" w:styleId="210">
    <w:name w:val="Σώμα κείμενου 21"/>
    <w:basedOn w:val="a1"/>
    <w:rsid w:val="00EE24FC"/>
    <w:pPr>
      <w:suppressAutoHyphens/>
      <w:overflowPunct w:val="0"/>
      <w:autoSpaceDE w:val="0"/>
      <w:textAlignment w:val="baseline"/>
    </w:pPr>
    <w:rPr>
      <w:rFonts w:ascii="Arial" w:hAnsi="Arial" w:cs="Arial"/>
      <w:sz w:val="22"/>
      <w:szCs w:val="20"/>
      <w:lang w:eastAsia="zh-CN"/>
    </w:rPr>
  </w:style>
  <w:style w:type="paragraph" w:customStyle="1" w:styleId="Tabletext0">
    <w:name w:val="Table text"/>
    <w:basedOn w:val="a1"/>
    <w:link w:val="TabletextChar1"/>
    <w:rsid w:val="00EE24FC"/>
    <w:pPr>
      <w:widowControl w:val="0"/>
      <w:ind w:left="113"/>
      <w:jc w:val="left"/>
    </w:pPr>
    <w:rPr>
      <w:rFonts w:ascii="Tahoma" w:hAnsi="Tahoma"/>
      <w:sz w:val="20"/>
      <w:lang w:eastAsia="en-US"/>
    </w:rPr>
  </w:style>
  <w:style w:type="character" w:customStyle="1" w:styleId="TabletextChar1">
    <w:name w:val="Table text Char1"/>
    <w:link w:val="Tabletext0"/>
    <w:locked/>
    <w:rsid w:val="00EE24FC"/>
    <w:rPr>
      <w:rFonts w:ascii="Tahoma" w:hAnsi="Tahoma"/>
      <w:szCs w:val="24"/>
      <w:lang w:val="el-GR"/>
    </w:rPr>
  </w:style>
  <w:style w:type="table" w:customStyle="1" w:styleId="1c">
    <w:name w:val="Πλέγμα πίνακα1"/>
    <w:basedOn w:val="a4"/>
    <w:next w:val="afd"/>
    <w:uiPriority w:val="39"/>
    <w:rsid w:val="00EE24FC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1"/>
    <w:qFormat/>
    <w:rsid w:val="00EE24FC"/>
    <w:pPr>
      <w:widowControl w:val="0"/>
      <w:autoSpaceDE w:val="0"/>
      <w:autoSpaceDN w:val="0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fff2">
    <w:name w:val="List Bullet"/>
    <w:basedOn w:val="a1"/>
    <w:link w:val="Charf"/>
    <w:unhideWhenUsed/>
    <w:rsid w:val="00EE24FC"/>
    <w:pPr>
      <w:tabs>
        <w:tab w:val="num" w:pos="360"/>
      </w:tabs>
      <w:suppressAutoHyphens/>
      <w:spacing w:after="120"/>
      <w:ind w:left="360" w:hanging="360"/>
      <w:contextualSpacing/>
    </w:pPr>
    <w:rPr>
      <w:rFonts w:ascii="Calibri" w:hAnsi="Calibri" w:cs="Calibri"/>
      <w:sz w:val="22"/>
      <w:lang w:val="en-GB" w:eastAsia="zh-CN"/>
    </w:rPr>
  </w:style>
  <w:style w:type="character" w:customStyle="1" w:styleId="Charf">
    <w:name w:val="Λίστα με κουκκίδες Char"/>
    <w:link w:val="afff2"/>
    <w:uiPriority w:val="99"/>
    <w:rsid w:val="00EE24FC"/>
    <w:rPr>
      <w:rFonts w:ascii="Calibri" w:hAnsi="Calibri" w:cs="Calibri"/>
      <w:sz w:val="22"/>
      <w:szCs w:val="24"/>
      <w:lang w:val="en-GB" w:eastAsia="zh-CN"/>
    </w:rPr>
  </w:style>
  <w:style w:type="character" w:customStyle="1" w:styleId="Tahoma">
    <w:name w:val="Στυλ Tahoma"/>
    <w:rsid w:val="00EE24FC"/>
    <w:rPr>
      <w:rFonts w:ascii="Tahoma" w:hAnsi="Tahoma" w:cs="Tahoma" w:hint="default"/>
      <w:sz w:val="22"/>
      <w:lang w:val="en-US" w:eastAsia="en-US" w:bidi="ar-SA"/>
    </w:rPr>
  </w:style>
  <w:style w:type="paragraph" w:customStyle="1" w:styleId="bullets">
    <w:name w:val="bullets"/>
    <w:basedOn w:val="a1"/>
    <w:link w:val="bulletsChar"/>
    <w:qFormat/>
    <w:rsid w:val="00EE24FC"/>
    <w:pPr>
      <w:spacing w:after="60" w:line="276" w:lineRule="auto"/>
      <w:ind w:left="360" w:hanging="360"/>
    </w:pPr>
    <w:rPr>
      <w:rFonts w:ascii="Calibri" w:hAnsi="Calibri" w:cs="Calibri"/>
      <w:sz w:val="22"/>
      <w:szCs w:val="22"/>
    </w:rPr>
  </w:style>
  <w:style w:type="character" w:customStyle="1" w:styleId="bulletsChar">
    <w:name w:val="bullets Char"/>
    <w:link w:val="bullets"/>
    <w:rsid w:val="00EE24FC"/>
    <w:rPr>
      <w:rFonts w:ascii="Calibri" w:hAnsi="Calibri" w:cs="Calibri"/>
      <w:sz w:val="22"/>
      <w:szCs w:val="22"/>
      <w:lang w:val="el-GR" w:eastAsia="el-GR"/>
    </w:rPr>
  </w:style>
  <w:style w:type="character" w:customStyle="1" w:styleId="160">
    <w:name w:val="Σώμα κειμένου16"/>
    <w:rsid w:val="00EE24F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/>
    </w:rPr>
  </w:style>
  <w:style w:type="character" w:customStyle="1" w:styleId="afff3">
    <w:name w:val="Σώμα κειμένου_"/>
    <w:link w:val="26"/>
    <w:rsid w:val="00EE24FC"/>
    <w:rPr>
      <w:rFonts w:ascii="Calibri" w:eastAsia="Calibri" w:hAnsi="Calibri" w:cs="Calibri"/>
      <w:shd w:val="clear" w:color="auto" w:fill="FFFFFF"/>
    </w:rPr>
  </w:style>
  <w:style w:type="paragraph" w:customStyle="1" w:styleId="26">
    <w:name w:val="Σώμα κειμένου26"/>
    <w:basedOn w:val="a1"/>
    <w:link w:val="afff3"/>
    <w:rsid w:val="00EE24FC"/>
    <w:pPr>
      <w:widowControl w:val="0"/>
      <w:shd w:val="clear" w:color="auto" w:fill="FFFFFF"/>
      <w:spacing w:before="240" w:line="720" w:lineRule="exact"/>
      <w:ind w:hanging="1200"/>
      <w:jc w:val="right"/>
    </w:pPr>
    <w:rPr>
      <w:rFonts w:ascii="Calibri" w:eastAsia="Calibri" w:hAnsi="Calibri" w:cs="Calibri"/>
      <w:sz w:val="20"/>
      <w:szCs w:val="20"/>
      <w:lang w:val="en-US" w:eastAsia="en-US"/>
    </w:rPr>
  </w:style>
  <w:style w:type="character" w:customStyle="1" w:styleId="91">
    <w:name w:val="Σώμα κειμένου9"/>
    <w:rsid w:val="00EE24F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l-GR"/>
    </w:rPr>
  </w:style>
  <w:style w:type="character" w:customStyle="1" w:styleId="120">
    <w:name w:val="Σώμα κειμένου12"/>
    <w:rsid w:val="00EE24F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Bodytext">
    <w:name w:val="Body text_"/>
    <w:link w:val="61"/>
    <w:rsid w:val="00EE24FC"/>
    <w:rPr>
      <w:rFonts w:ascii="Lucida Sans Unicode" w:eastAsia="Lucida Sans Unicode" w:hAnsi="Lucida Sans Unicode" w:cs="Lucida Sans Unicode"/>
      <w:sz w:val="19"/>
      <w:szCs w:val="19"/>
      <w:shd w:val="clear" w:color="auto" w:fill="FFFFFF"/>
    </w:rPr>
  </w:style>
  <w:style w:type="paragraph" w:customStyle="1" w:styleId="61">
    <w:name w:val="Σώμα κειμένου6"/>
    <w:basedOn w:val="a1"/>
    <w:link w:val="Bodytext"/>
    <w:rsid w:val="00EE24FC"/>
    <w:pPr>
      <w:widowControl w:val="0"/>
      <w:shd w:val="clear" w:color="auto" w:fill="FFFFFF"/>
      <w:spacing w:before="300" w:after="120" w:line="0" w:lineRule="atLeast"/>
      <w:ind w:hanging="700"/>
      <w:jc w:val="left"/>
    </w:pPr>
    <w:rPr>
      <w:rFonts w:ascii="Lucida Sans Unicode" w:eastAsia="Lucida Sans Unicode" w:hAnsi="Lucida Sans Unicode" w:cs="Lucida Sans Unicode"/>
      <w:sz w:val="19"/>
      <w:szCs w:val="19"/>
      <w:lang w:val="en-US" w:eastAsia="en-US"/>
    </w:rPr>
  </w:style>
  <w:style w:type="character" w:customStyle="1" w:styleId="Bodytext8pt">
    <w:name w:val="Body text + 8 pt"/>
    <w:rsid w:val="00EE24FC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6"/>
      <w:szCs w:val="16"/>
      <w:shd w:val="clear" w:color="auto" w:fill="FFFFFF"/>
      <w:lang w:val="el-GR"/>
    </w:rPr>
  </w:style>
  <w:style w:type="paragraph" w:customStyle="1" w:styleId="Normalmystyle">
    <w:name w:val="Normal.mystyle"/>
    <w:basedOn w:val="a1"/>
    <w:semiHidden/>
    <w:rsid w:val="00EE24FC"/>
    <w:pPr>
      <w:widowControl w:val="0"/>
      <w:spacing w:after="120"/>
    </w:pPr>
    <w:rPr>
      <w:rFonts w:ascii="Tahoma" w:hAnsi="Tahoma"/>
      <w:sz w:val="22"/>
      <w:szCs w:val="20"/>
      <w:lang w:eastAsia="en-US"/>
    </w:rPr>
  </w:style>
  <w:style w:type="paragraph" w:customStyle="1" w:styleId="TabletextCharChar1">
    <w:name w:val="Table text Char Char1"/>
    <w:basedOn w:val="a1"/>
    <w:semiHidden/>
    <w:rsid w:val="00EE24FC"/>
    <w:pPr>
      <w:widowControl w:val="0"/>
      <w:spacing w:after="120"/>
      <w:jc w:val="left"/>
    </w:pPr>
    <w:rPr>
      <w:rFonts w:ascii="Tahoma" w:hAnsi="Tahoma"/>
      <w:sz w:val="20"/>
      <w:szCs w:val="20"/>
      <w:lang w:eastAsia="en-US"/>
    </w:rPr>
  </w:style>
  <w:style w:type="character" w:customStyle="1" w:styleId="1d">
    <w:name w:val="Σώμα κειμένου1"/>
    <w:rsid w:val="00EE24F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l-GR"/>
    </w:rPr>
  </w:style>
  <w:style w:type="paragraph" w:customStyle="1" w:styleId="Char14">
    <w:name w:val="Char1"/>
    <w:basedOn w:val="a1"/>
    <w:rsid w:val="00EE24FC"/>
    <w:pPr>
      <w:spacing w:after="160" w:line="240" w:lineRule="exact"/>
      <w:jc w:val="left"/>
    </w:pPr>
    <w:rPr>
      <w:rFonts w:ascii="Verdana" w:eastAsia="PMingLiU" w:hAnsi="Verdana"/>
      <w:sz w:val="20"/>
      <w:szCs w:val="20"/>
      <w:lang w:val="en-US" w:eastAsia="en-US"/>
    </w:rPr>
  </w:style>
  <w:style w:type="paragraph" w:customStyle="1" w:styleId="bodybulletingChar">
    <w:name w:val="body bulleting Char"/>
    <w:autoRedefine/>
    <w:semiHidden/>
    <w:rsid w:val="00EE24FC"/>
    <w:pPr>
      <w:numPr>
        <w:numId w:val="60"/>
      </w:numPr>
      <w:tabs>
        <w:tab w:val="num" w:pos="720"/>
      </w:tabs>
      <w:spacing w:before="60" w:after="60"/>
      <w:ind w:left="0" w:firstLine="0"/>
      <w:jc w:val="both"/>
    </w:pPr>
    <w:rPr>
      <w:rFonts w:ascii="Tahoma" w:eastAsia="PMingLiU" w:hAnsi="Tahoma" w:cs="Arial"/>
      <w:bCs/>
      <w:color w:val="000000"/>
      <w:sz w:val="22"/>
      <w:szCs w:val="22"/>
      <w:lang w:val="el-GR" w:eastAsia="el-GR"/>
    </w:rPr>
  </w:style>
  <w:style w:type="paragraph" w:styleId="Web">
    <w:name w:val="Normal (Web)"/>
    <w:basedOn w:val="a1"/>
    <w:uiPriority w:val="99"/>
    <w:unhideWhenUsed/>
    <w:rsid w:val="00EE24FC"/>
    <w:pPr>
      <w:numPr>
        <w:numId w:val="59"/>
      </w:numPr>
      <w:spacing w:before="100" w:beforeAutospacing="1" w:after="100" w:afterAutospacing="1"/>
      <w:ind w:left="0" w:firstLine="0"/>
      <w:jc w:val="left"/>
    </w:pPr>
    <w:rPr>
      <w:rFonts w:ascii="Times New Roman" w:hAnsi="Times New Roman"/>
    </w:rPr>
  </w:style>
  <w:style w:type="character" w:customStyle="1" w:styleId="vctta-title-text">
    <w:name w:val="vc_tta-title-text"/>
    <w:rsid w:val="00EE24FC"/>
  </w:style>
  <w:style w:type="paragraph" w:customStyle="1" w:styleId="pinakas">
    <w:name w:val="pinakas"/>
    <w:basedOn w:val="a1"/>
    <w:rsid w:val="00EE24FC"/>
    <w:pPr>
      <w:suppressAutoHyphens/>
      <w:spacing w:before="60" w:after="60"/>
      <w:jc w:val="left"/>
    </w:pPr>
    <w:rPr>
      <w:rFonts w:ascii="Verdana" w:hAnsi="Verdana" w:cs="Verdana"/>
      <w:sz w:val="18"/>
      <w:szCs w:val="18"/>
      <w:lang w:val="en-AU" w:eastAsia="ar-SA"/>
    </w:rPr>
  </w:style>
  <w:style w:type="paragraph" w:customStyle="1" w:styleId="ListBulletLevel2">
    <w:name w:val="List Bullet Level 2"/>
    <w:basedOn w:val="a1"/>
    <w:rsid w:val="00EE24FC"/>
    <w:pPr>
      <w:numPr>
        <w:numId w:val="61"/>
      </w:numPr>
      <w:tabs>
        <w:tab w:val="clear" w:pos="1492"/>
      </w:tabs>
      <w:suppressAutoHyphens/>
      <w:spacing w:after="120" w:line="264" w:lineRule="auto"/>
      <w:ind w:leftChars="-1" w:left="-1" w:hangingChars="1" w:hanging="1"/>
      <w:textDirection w:val="btLr"/>
      <w:textAlignment w:val="top"/>
      <w:outlineLvl w:val="0"/>
    </w:pPr>
    <w:rPr>
      <w:rFonts w:ascii="Verdana" w:eastAsia="Calibri" w:hAnsi="Verdana"/>
      <w:position w:val="-1"/>
      <w:sz w:val="16"/>
      <w:szCs w:val="20"/>
      <w:lang w:val="en-GB" w:eastAsia="zh-CN"/>
    </w:rPr>
  </w:style>
  <w:style w:type="paragraph" w:customStyle="1" w:styleId="-">
    <w:name w:val="Λίστα-κουκκίδες"/>
    <w:basedOn w:val="afff2"/>
    <w:rsid w:val="00EE24FC"/>
    <w:pPr>
      <w:numPr>
        <w:numId w:val="62"/>
      </w:numPr>
      <w:tabs>
        <w:tab w:val="clear" w:pos="360"/>
      </w:tabs>
      <w:spacing w:before="200" w:after="200" w:line="276" w:lineRule="auto"/>
      <w:ind w:leftChars="-1" w:left="357" w:hangingChars="1" w:hanging="357"/>
      <w:textDirection w:val="btLr"/>
      <w:textAlignment w:val="top"/>
      <w:outlineLvl w:val="0"/>
    </w:pPr>
    <w:rPr>
      <w:rFonts w:ascii="Arial" w:eastAsia="SimSun" w:hAnsi="Arial" w:cs="Times New Roman"/>
      <w:position w:val="-1"/>
    </w:rPr>
  </w:style>
  <w:style w:type="paragraph" w:styleId="a">
    <w:name w:val="Plain Text"/>
    <w:basedOn w:val="a1"/>
    <w:link w:val="Charf0"/>
    <w:uiPriority w:val="99"/>
    <w:unhideWhenUsed/>
    <w:rsid w:val="00EE24FC"/>
    <w:pPr>
      <w:numPr>
        <w:numId w:val="63"/>
      </w:numPr>
      <w:tabs>
        <w:tab w:val="clear" w:pos="926"/>
      </w:tabs>
      <w:ind w:left="0" w:firstLine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harf0">
    <w:name w:val="Απλό κείμενο Char"/>
    <w:basedOn w:val="a3"/>
    <w:link w:val="a"/>
    <w:uiPriority w:val="99"/>
    <w:rsid w:val="00EE24FC"/>
    <w:rPr>
      <w:rFonts w:ascii="Calibri" w:eastAsia="Calibri" w:hAnsi="Calibri"/>
      <w:sz w:val="22"/>
      <w:szCs w:val="21"/>
      <w:lang w:val="el-GR"/>
    </w:rPr>
  </w:style>
  <w:style w:type="paragraph" w:styleId="51">
    <w:name w:val="List Bullet 5"/>
    <w:basedOn w:val="a1"/>
    <w:uiPriority w:val="99"/>
    <w:unhideWhenUsed/>
    <w:rsid w:val="00EE24FC"/>
    <w:pPr>
      <w:spacing w:after="200" w:line="276" w:lineRule="auto"/>
      <w:ind w:left="720" w:hanging="36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Bullet1">
    <w:name w:val="Bullet1"/>
    <w:basedOn w:val="a1"/>
    <w:rsid w:val="00EE24FC"/>
    <w:pPr>
      <w:tabs>
        <w:tab w:val="num" w:pos="360"/>
      </w:tabs>
      <w:ind w:left="360" w:hanging="360"/>
    </w:pPr>
    <w:rPr>
      <w:rFonts w:ascii="Times New Roman" w:hAnsi="Times New Roman"/>
      <w:sz w:val="22"/>
      <w:szCs w:val="20"/>
      <w:lang w:eastAsia="en-US"/>
    </w:rPr>
  </w:style>
  <w:style w:type="character" w:customStyle="1" w:styleId="Charf1">
    <w:name w:val="Τίτλος Μελέτης Char"/>
    <w:aliases w:val="Text Char,- TF Char,- TF Char Char Char Char Char Char,- TF Char Char Char Char Char"/>
    <w:rsid w:val="00EE24FC"/>
    <w:rPr>
      <w:rFonts w:ascii="Arial" w:hAnsi="Arial"/>
      <w:spacing w:val="-5"/>
      <w:lang w:val="en-GB" w:eastAsia="en-US" w:bidi="ar-SA"/>
    </w:rPr>
  </w:style>
  <w:style w:type="paragraph" w:customStyle="1" w:styleId="610">
    <w:name w:val="Επικεφαλίδα 61"/>
    <w:basedOn w:val="a1"/>
    <w:next w:val="a1"/>
    <w:uiPriority w:val="9"/>
    <w:unhideWhenUsed/>
    <w:qFormat/>
    <w:rsid w:val="00EE24FC"/>
    <w:pPr>
      <w:widowControl w:val="0"/>
      <w:tabs>
        <w:tab w:val="num" w:pos="0"/>
      </w:tabs>
      <w:spacing w:before="120" w:after="120" w:line="22" w:lineRule="atLeast"/>
      <w:outlineLvl w:val="5"/>
    </w:pPr>
    <w:rPr>
      <w:rFonts w:ascii="Calibri" w:hAnsi="Calibri" w:cs="Calibri"/>
      <w:i/>
      <w:iCs/>
      <w:color w:val="365F91"/>
      <w:lang w:eastAsia="en-US"/>
    </w:rPr>
  </w:style>
  <w:style w:type="paragraph" w:customStyle="1" w:styleId="71">
    <w:name w:val="Επικεφαλίδα 71"/>
    <w:basedOn w:val="a1"/>
    <w:next w:val="a1"/>
    <w:semiHidden/>
    <w:unhideWhenUsed/>
    <w:qFormat/>
    <w:rsid w:val="00EE24FC"/>
    <w:pPr>
      <w:keepNext/>
      <w:keepLines/>
      <w:tabs>
        <w:tab w:val="num" w:pos="0"/>
      </w:tabs>
      <w:spacing w:before="40" w:line="22" w:lineRule="atLeast"/>
      <w:jc w:val="left"/>
      <w:outlineLvl w:val="6"/>
    </w:pPr>
    <w:rPr>
      <w:i/>
      <w:iCs/>
      <w:color w:val="243F60"/>
      <w:lang w:eastAsia="zh-CN"/>
    </w:rPr>
  </w:style>
  <w:style w:type="paragraph" w:customStyle="1" w:styleId="81">
    <w:name w:val="Επικεφαλίδα 81"/>
    <w:basedOn w:val="a1"/>
    <w:next w:val="a1"/>
    <w:semiHidden/>
    <w:unhideWhenUsed/>
    <w:qFormat/>
    <w:rsid w:val="00EE24FC"/>
    <w:pPr>
      <w:keepNext/>
      <w:keepLines/>
      <w:tabs>
        <w:tab w:val="num" w:pos="0"/>
      </w:tabs>
      <w:spacing w:before="40" w:line="22" w:lineRule="atLeast"/>
      <w:jc w:val="left"/>
      <w:outlineLvl w:val="7"/>
    </w:pPr>
    <w:rPr>
      <w:color w:val="272727"/>
      <w:sz w:val="21"/>
      <w:szCs w:val="21"/>
      <w:lang w:eastAsia="zh-CN"/>
    </w:rPr>
  </w:style>
  <w:style w:type="paragraph" w:customStyle="1" w:styleId="910">
    <w:name w:val="Επικεφαλίδα 91"/>
    <w:basedOn w:val="a1"/>
    <w:next w:val="a1"/>
    <w:semiHidden/>
    <w:unhideWhenUsed/>
    <w:qFormat/>
    <w:rsid w:val="00EE24FC"/>
    <w:pPr>
      <w:keepNext/>
      <w:keepLines/>
      <w:tabs>
        <w:tab w:val="num" w:pos="0"/>
      </w:tabs>
      <w:spacing w:before="40" w:line="22" w:lineRule="atLeast"/>
      <w:jc w:val="left"/>
      <w:outlineLvl w:val="8"/>
    </w:pPr>
    <w:rPr>
      <w:i/>
      <w:iCs/>
      <w:color w:val="272727"/>
      <w:sz w:val="21"/>
      <w:szCs w:val="21"/>
      <w:lang w:eastAsia="zh-CN"/>
    </w:rPr>
  </w:style>
  <w:style w:type="character" w:customStyle="1" w:styleId="WW8Num4z2">
    <w:name w:val="WW8Num4z2"/>
    <w:rsid w:val="00EE24FC"/>
    <w:rPr>
      <w:rFonts w:ascii="Wingdings" w:hAnsi="Wingdings" w:cs="Wingdings" w:hint="default"/>
    </w:rPr>
  </w:style>
  <w:style w:type="character" w:customStyle="1" w:styleId="WW8Num5z2">
    <w:name w:val="WW8Num5z2"/>
    <w:rsid w:val="00EE24FC"/>
  </w:style>
  <w:style w:type="character" w:customStyle="1" w:styleId="WW8Num5z3">
    <w:name w:val="WW8Num5z3"/>
    <w:rsid w:val="00EE24FC"/>
  </w:style>
  <w:style w:type="character" w:customStyle="1" w:styleId="WW8Num5z4">
    <w:name w:val="WW8Num5z4"/>
    <w:rsid w:val="00EE24FC"/>
  </w:style>
  <w:style w:type="character" w:customStyle="1" w:styleId="WW8Num5z5">
    <w:name w:val="WW8Num5z5"/>
    <w:rsid w:val="00EE24FC"/>
  </w:style>
  <w:style w:type="character" w:customStyle="1" w:styleId="WW8Num5z6">
    <w:name w:val="WW8Num5z6"/>
    <w:rsid w:val="00EE24FC"/>
  </w:style>
  <w:style w:type="character" w:customStyle="1" w:styleId="WW8Num5z7">
    <w:name w:val="WW8Num5z7"/>
    <w:rsid w:val="00EE24FC"/>
  </w:style>
  <w:style w:type="character" w:customStyle="1" w:styleId="WW8Num5z8">
    <w:name w:val="WW8Num5z8"/>
    <w:rsid w:val="00EE24FC"/>
  </w:style>
  <w:style w:type="character" w:customStyle="1" w:styleId="WW8Num24z3">
    <w:name w:val="WW8Num24z3"/>
    <w:rsid w:val="00EE24FC"/>
    <w:rPr>
      <w:rFonts w:ascii="Symbol" w:hAnsi="Symbol" w:cs="Symbol" w:hint="default"/>
    </w:rPr>
  </w:style>
  <w:style w:type="character" w:customStyle="1" w:styleId="WW8Num27z4">
    <w:name w:val="WW8Num27z4"/>
    <w:rsid w:val="00EE24FC"/>
  </w:style>
  <w:style w:type="character" w:customStyle="1" w:styleId="WW8Num27z5">
    <w:name w:val="WW8Num27z5"/>
    <w:rsid w:val="00EE24FC"/>
  </w:style>
  <w:style w:type="character" w:customStyle="1" w:styleId="WW8Num27z6">
    <w:name w:val="WW8Num27z6"/>
    <w:rsid w:val="00EE24FC"/>
  </w:style>
  <w:style w:type="character" w:customStyle="1" w:styleId="WW8Num27z7">
    <w:name w:val="WW8Num27z7"/>
    <w:rsid w:val="00EE24FC"/>
  </w:style>
  <w:style w:type="character" w:customStyle="1" w:styleId="WW8Num27z8">
    <w:name w:val="WW8Num27z8"/>
    <w:rsid w:val="00EE24FC"/>
  </w:style>
  <w:style w:type="character" w:customStyle="1" w:styleId="WW8Num28z3">
    <w:name w:val="WW8Num28z3"/>
    <w:rsid w:val="00EE24FC"/>
    <w:rPr>
      <w:rFonts w:ascii="Symbol" w:hAnsi="Symbol" w:cs="Symbol" w:hint="default"/>
    </w:rPr>
  </w:style>
  <w:style w:type="character" w:customStyle="1" w:styleId="WW8Num33z3">
    <w:name w:val="WW8Num33z3"/>
    <w:rsid w:val="00EE24FC"/>
    <w:rPr>
      <w:rFonts w:ascii="Symbol" w:hAnsi="Symbol" w:cs="Symbol" w:hint="default"/>
    </w:rPr>
  </w:style>
  <w:style w:type="character" w:customStyle="1" w:styleId="WW8Num37z4">
    <w:name w:val="WW8Num37z4"/>
    <w:rsid w:val="00EE24FC"/>
  </w:style>
  <w:style w:type="character" w:customStyle="1" w:styleId="WW8Num37z5">
    <w:name w:val="WW8Num37z5"/>
    <w:rsid w:val="00EE24FC"/>
  </w:style>
  <w:style w:type="character" w:customStyle="1" w:styleId="WW8Num37z6">
    <w:name w:val="WW8Num37z6"/>
    <w:rsid w:val="00EE24FC"/>
  </w:style>
  <w:style w:type="character" w:customStyle="1" w:styleId="WW8Num37z7">
    <w:name w:val="WW8Num37z7"/>
    <w:rsid w:val="00EE24FC"/>
  </w:style>
  <w:style w:type="character" w:customStyle="1" w:styleId="WW8Num37z8">
    <w:name w:val="WW8Num37z8"/>
    <w:rsid w:val="00EE24FC"/>
  </w:style>
  <w:style w:type="character" w:customStyle="1" w:styleId="WW8Num42z0">
    <w:name w:val="WW8Num42z0"/>
    <w:rsid w:val="00EE24FC"/>
    <w:rPr>
      <w:rFonts w:ascii="Wingdings" w:hAnsi="Wingdings" w:cs="Wingdings" w:hint="default"/>
    </w:rPr>
  </w:style>
  <w:style w:type="character" w:customStyle="1" w:styleId="WW8Num42z1">
    <w:name w:val="WW8Num42z1"/>
    <w:rsid w:val="00EE24FC"/>
    <w:rPr>
      <w:rFonts w:ascii="Courier New" w:hAnsi="Courier New" w:cs="Courier New" w:hint="default"/>
    </w:rPr>
  </w:style>
  <w:style w:type="character" w:customStyle="1" w:styleId="WW8Num42z3">
    <w:name w:val="WW8Num42z3"/>
    <w:rsid w:val="00EE24FC"/>
    <w:rPr>
      <w:rFonts w:ascii="Symbol" w:hAnsi="Symbol" w:cs="Symbol" w:hint="default"/>
    </w:rPr>
  </w:style>
  <w:style w:type="character" w:customStyle="1" w:styleId="WW8Num43z0">
    <w:name w:val="WW8Num43z0"/>
    <w:rsid w:val="00EE24FC"/>
    <w:rPr>
      <w:rFonts w:ascii="Symbol" w:hAnsi="Symbol" w:cs="Symbol" w:hint="default"/>
    </w:rPr>
  </w:style>
  <w:style w:type="character" w:customStyle="1" w:styleId="WW8Num44z0">
    <w:name w:val="WW8Num44z0"/>
    <w:rsid w:val="00EE24FC"/>
  </w:style>
  <w:style w:type="character" w:customStyle="1" w:styleId="WW8Num44z1">
    <w:name w:val="WW8Num44z1"/>
    <w:rsid w:val="00EE24FC"/>
  </w:style>
  <w:style w:type="character" w:customStyle="1" w:styleId="WW8Num44z2">
    <w:name w:val="WW8Num44z2"/>
    <w:rsid w:val="00EE24FC"/>
  </w:style>
  <w:style w:type="character" w:customStyle="1" w:styleId="WW8Num44z3">
    <w:name w:val="WW8Num44z3"/>
    <w:rsid w:val="00EE24FC"/>
  </w:style>
  <w:style w:type="character" w:customStyle="1" w:styleId="WW8Num44z4">
    <w:name w:val="WW8Num44z4"/>
    <w:rsid w:val="00EE24FC"/>
  </w:style>
  <w:style w:type="character" w:customStyle="1" w:styleId="WW8Num44z5">
    <w:name w:val="WW8Num44z5"/>
    <w:rsid w:val="00EE24FC"/>
  </w:style>
  <w:style w:type="character" w:customStyle="1" w:styleId="WW8Num44z6">
    <w:name w:val="WW8Num44z6"/>
    <w:rsid w:val="00EE24FC"/>
  </w:style>
  <w:style w:type="character" w:customStyle="1" w:styleId="WW8Num44z7">
    <w:name w:val="WW8Num44z7"/>
    <w:rsid w:val="00EE24FC"/>
  </w:style>
  <w:style w:type="character" w:customStyle="1" w:styleId="WW8Num44z8">
    <w:name w:val="WW8Num44z8"/>
    <w:rsid w:val="00EE24FC"/>
  </w:style>
  <w:style w:type="character" w:customStyle="1" w:styleId="WW8Num45z0">
    <w:name w:val="WW8Num45z0"/>
    <w:rsid w:val="00EE24FC"/>
    <w:rPr>
      <w:rFonts w:ascii="Symbol" w:hAnsi="Symbol" w:cs="Symbol" w:hint="default"/>
    </w:rPr>
  </w:style>
  <w:style w:type="character" w:customStyle="1" w:styleId="WW8Num45z1">
    <w:name w:val="WW8Num45z1"/>
    <w:rsid w:val="00EE24FC"/>
    <w:rPr>
      <w:rFonts w:ascii="Courier New" w:hAnsi="Courier New" w:cs="Courier New" w:hint="default"/>
    </w:rPr>
  </w:style>
  <w:style w:type="character" w:customStyle="1" w:styleId="WW8Num45z2">
    <w:name w:val="WW8Num45z2"/>
    <w:rsid w:val="00EE24FC"/>
    <w:rPr>
      <w:rFonts w:ascii="Wingdings" w:hAnsi="Wingdings" w:cs="Wingdings" w:hint="default"/>
    </w:rPr>
  </w:style>
  <w:style w:type="character" w:customStyle="1" w:styleId="WW8Num46z0">
    <w:name w:val="WW8Num46z0"/>
    <w:rsid w:val="00EE24FC"/>
    <w:rPr>
      <w:rFonts w:ascii="Symbol" w:hAnsi="Symbol" w:cs="Symbol" w:hint="default"/>
    </w:rPr>
  </w:style>
  <w:style w:type="character" w:customStyle="1" w:styleId="WW8Num46z1">
    <w:name w:val="WW8Num46z1"/>
    <w:rsid w:val="00EE24FC"/>
    <w:rPr>
      <w:rFonts w:ascii="Courier New" w:hAnsi="Courier New" w:cs="Courier New" w:hint="default"/>
    </w:rPr>
  </w:style>
  <w:style w:type="character" w:customStyle="1" w:styleId="WW8Num46z2">
    <w:name w:val="WW8Num46z2"/>
    <w:rsid w:val="00EE24FC"/>
    <w:rPr>
      <w:rFonts w:ascii="Wingdings" w:hAnsi="Wingdings" w:cs="Wingdings" w:hint="default"/>
    </w:rPr>
  </w:style>
  <w:style w:type="character" w:customStyle="1" w:styleId="WW8Num47z0">
    <w:name w:val="WW8Num47z0"/>
    <w:rsid w:val="00EE24FC"/>
    <w:rPr>
      <w:rFonts w:ascii="Wingdings" w:hAnsi="Wingdings" w:cs="Wingdings" w:hint="default"/>
    </w:rPr>
  </w:style>
  <w:style w:type="character" w:customStyle="1" w:styleId="WW8Num47z1">
    <w:name w:val="WW8Num47z1"/>
    <w:rsid w:val="00EE24FC"/>
    <w:rPr>
      <w:rFonts w:ascii="Courier New" w:hAnsi="Courier New" w:cs="Courier New" w:hint="default"/>
    </w:rPr>
  </w:style>
  <w:style w:type="character" w:customStyle="1" w:styleId="WW8Num47z3">
    <w:name w:val="WW8Num47z3"/>
    <w:rsid w:val="00EE24FC"/>
    <w:rPr>
      <w:rFonts w:ascii="Symbol" w:hAnsi="Symbol" w:cs="Symbol" w:hint="default"/>
    </w:rPr>
  </w:style>
  <w:style w:type="character" w:customStyle="1" w:styleId="WW8Num48z0">
    <w:name w:val="WW8Num48z0"/>
    <w:rsid w:val="00EE24FC"/>
    <w:rPr>
      <w:rFonts w:ascii="Symbol" w:hAnsi="Symbol" w:cs="Symbol" w:hint="default"/>
    </w:rPr>
  </w:style>
  <w:style w:type="character" w:customStyle="1" w:styleId="WW8Num48z1">
    <w:name w:val="WW8Num48z1"/>
    <w:rsid w:val="00EE24FC"/>
    <w:rPr>
      <w:rFonts w:ascii="Courier New" w:hAnsi="Courier New" w:cs="Courier New" w:hint="default"/>
    </w:rPr>
  </w:style>
  <w:style w:type="character" w:customStyle="1" w:styleId="WW8Num48z2">
    <w:name w:val="WW8Num48z2"/>
    <w:rsid w:val="00EE24FC"/>
    <w:rPr>
      <w:rFonts w:ascii="Wingdings" w:hAnsi="Wingdings" w:cs="Wingdings" w:hint="default"/>
    </w:rPr>
  </w:style>
  <w:style w:type="character" w:customStyle="1" w:styleId="WW8NumSt13z0">
    <w:name w:val="WW8NumSt13z0"/>
    <w:rsid w:val="00EE24FC"/>
    <w:rPr>
      <w:rFonts w:ascii="Symbol" w:hAnsi="Symbol" w:cs="Symbol" w:hint="default"/>
    </w:rPr>
  </w:style>
  <w:style w:type="character" w:customStyle="1" w:styleId="WW8NumSt17z0">
    <w:name w:val="WW8NumSt17z0"/>
    <w:rsid w:val="00EE24FC"/>
    <w:rPr>
      <w:rFonts w:ascii="Symbol" w:hAnsi="Symbol" w:cs="Symbol" w:hint="default"/>
    </w:rPr>
  </w:style>
  <w:style w:type="character" w:customStyle="1" w:styleId="afff4">
    <w:name w:val="a"/>
    <w:rsid w:val="00EE24FC"/>
  </w:style>
  <w:style w:type="character" w:customStyle="1" w:styleId="CharChar1">
    <w:name w:val="Char Char1"/>
    <w:rsid w:val="00EE24FC"/>
    <w:rPr>
      <w:rFonts w:ascii="Arial" w:hAnsi="Arial" w:cs="Arial"/>
      <w:b/>
      <w:sz w:val="28"/>
      <w:u w:val="single"/>
    </w:rPr>
  </w:style>
  <w:style w:type="character" w:customStyle="1" w:styleId="CharChar">
    <w:name w:val="Char Char"/>
    <w:rsid w:val="00EE24FC"/>
    <w:rPr>
      <w:rFonts w:ascii="Arial" w:hAnsi="Arial" w:cs="Arial"/>
      <w:b/>
      <w:sz w:val="24"/>
    </w:rPr>
  </w:style>
  <w:style w:type="paragraph" w:styleId="27">
    <w:name w:val="Body Text 2"/>
    <w:basedOn w:val="a1"/>
    <w:link w:val="2Char0"/>
    <w:rsid w:val="00EE24FC"/>
    <w:pPr>
      <w:spacing w:before="120" w:after="120" w:line="22" w:lineRule="atLeast"/>
    </w:pPr>
    <w:rPr>
      <w:rFonts w:ascii="Times New Roman" w:hAnsi="Times New Roman"/>
      <w:lang w:eastAsia="zh-CN"/>
    </w:rPr>
  </w:style>
  <w:style w:type="character" w:customStyle="1" w:styleId="2Char0">
    <w:name w:val="Σώμα κείμενου 2 Char"/>
    <w:basedOn w:val="a3"/>
    <w:link w:val="27"/>
    <w:rsid w:val="00EE24FC"/>
    <w:rPr>
      <w:rFonts w:ascii="Times New Roman" w:hAnsi="Times New Roman"/>
      <w:sz w:val="24"/>
      <w:szCs w:val="24"/>
      <w:lang w:val="el-GR" w:eastAsia="zh-CN"/>
    </w:rPr>
  </w:style>
  <w:style w:type="paragraph" w:customStyle="1" w:styleId="FR1">
    <w:name w:val="FR1"/>
    <w:rsid w:val="00EE24FC"/>
    <w:pPr>
      <w:widowControl w:val="0"/>
      <w:suppressAutoHyphens/>
      <w:autoSpaceDE w:val="0"/>
      <w:spacing w:before="20" w:after="120" w:line="22" w:lineRule="atLeast"/>
      <w:ind w:left="360"/>
    </w:pPr>
    <w:rPr>
      <w:rFonts w:ascii="Arial" w:hAnsi="Arial" w:cs="Arial"/>
      <w:lang w:val="el-GR" w:eastAsia="zh-CN"/>
    </w:rPr>
  </w:style>
  <w:style w:type="paragraph" w:customStyle="1" w:styleId="afff5">
    <w:name w:val="Περιεχόμενα πλαισίου"/>
    <w:basedOn w:val="a1"/>
    <w:rsid w:val="00EE24FC"/>
    <w:pPr>
      <w:spacing w:before="120" w:after="120" w:line="22" w:lineRule="atLeast"/>
      <w:jc w:val="left"/>
    </w:pPr>
    <w:rPr>
      <w:rFonts w:ascii="Times New Roman" w:hAnsi="Times New Roman"/>
      <w:lang w:eastAsia="zh-CN"/>
    </w:rPr>
  </w:style>
  <w:style w:type="paragraph" w:customStyle="1" w:styleId="CharChar1CharCharCharChar">
    <w:name w:val="Char Char1 Char Char Char Char"/>
    <w:basedOn w:val="a1"/>
    <w:rsid w:val="00EE24FC"/>
    <w:pPr>
      <w:spacing w:before="12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10">
    <w:name w:val="_Style 1"/>
    <w:basedOn w:val="a1"/>
    <w:uiPriority w:val="34"/>
    <w:qFormat/>
    <w:rsid w:val="00EE24FC"/>
    <w:pPr>
      <w:spacing w:before="80" w:after="60" w:line="22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xmsonormal">
    <w:name w:val="x_msonormal"/>
    <w:basedOn w:val="a1"/>
    <w:rsid w:val="00EE24FC"/>
    <w:pPr>
      <w:spacing w:before="100" w:beforeAutospacing="1" w:after="100" w:afterAutospacing="1" w:line="22" w:lineRule="atLeast"/>
      <w:jc w:val="left"/>
    </w:pPr>
    <w:rPr>
      <w:rFonts w:ascii="Times New Roman" w:hAnsi="Times New Roman"/>
      <w:lang w:val="en-US" w:eastAsia="en-US"/>
    </w:rPr>
  </w:style>
  <w:style w:type="character" w:customStyle="1" w:styleId="tlid-translation">
    <w:name w:val="tlid-translation"/>
    <w:rsid w:val="00EE24FC"/>
  </w:style>
  <w:style w:type="paragraph" w:customStyle="1" w:styleId="CharChar5">
    <w:name w:val="Char Char5"/>
    <w:basedOn w:val="a1"/>
    <w:rsid w:val="00EE24FC"/>
    <w:pPr>
      <w:spacing w:before="12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st">
    <w:name w:val="st"/>
    <w:rsid w:val="00EE24FC"/>
  </w:style>
  <w:style w:type="character" w:customStyle="1" w:styleId="1e">
    <w:name w:val="Ανεπίλυτη αναφορά1"/>
    <w:uiPriority w:val="99"/>
    <w:unhideWhenUsed/>
    <w:rsid w:val="00EE24FC"/>
    <w:rPr>
      <w:color w:val="808080"/>
      <w:shd w:val="clear" w:color="auto" w:fill="E6E6E6"/>
    </w:rPr>
  </w:style>
  <w:style w:type="paragraph" w:customStyle="1" w:styleId="-1">
    <w:name w:val="Κουκίδες-1"/>
    <w:basedOn w:val="a1"/>
    <w:rsid w:val="00EE24FC"/>
    <w:pPr>
      <w:numPr>
        <w:numId w:val="64"/>
      </w:numPr>
      <w:spacing w:before="120" w:after="120" w:line="264" w:lineRule="auto"/>
      <w:jc w:val="left"/>
    </w:pPr>
    <w:rPr>
      <w:rFonts w:ascii="Calibri" w:hAnsi="Calibri"/>
      <w:sz w:val="20"/>
      <w:szCs w:val="20"/>
    </w:rPr>
  </w:style>
  <w:style w:type="paragraph" w:customStyle="1" w:styleId="afff6">
    <w:name w:val="Πιν_Βασικό"/>
    <w:basedOn w:val="a1"/>
    <w:link w:val="Charf2"/>
    <w:rsid w:val="00EE24FC"/>
    <w:pPr>
      <w:overflowPunct w:val="0"/>
      <w:autoSpaceDE w:val="0"/>
      <w:autoSpaceDN w:val="0"/>
      <w:adjustRightInd w:val="0"/>
      <w:spacing w:before="60" w:after="120" w:line="22" w:lineRule="atLeast"/>
      <w:jc w:val="left"/>
      <w:textAlignment w:val="baseline"/>
    </w:pPr>
    <w:rPr>
      <w:rFonts w:ascii="Calibri" w:hAnsi="Calibri"/>
      <w:sz w:val="20"/>
      <w:szCs w:val="20"/>
    </w:rPr>
  </w:style>
  <w:style w:type="character" w:customStyle="1" w:styleId="Charf2">
    <w:name w:val="Πιν_Βασικό Char"/>
    <w:link w:val="afff6"/>
    <w:rsid w:val="00EE24FC"/>
    <w:rPr>
      <w:rFonts w:ascii="Calibri" w:hAnsi="Calibri"/>
      <w:lang w:val="el-GR" w:eastAsia="el-GR"/>
    </w:rPr>
  </w:style>
  <w:style w:type="paragraph" w:customStyle="1" w:styleId="Body">
    <w:name w:val="Body"/>
    <w:aliases w:val="by"/>
    <w:rsid w:val="00EE24FC"/>
    <w:pPr>
      <w:spacing w:before="120" w:after="130" w:line="312" w:lineRule="auto"/>
      <w:jc w:val="both"/>
    </w:pPr>
    <w:rPr>
      <w:rFonts w:ascii="Times New Roman" w:hAnsi="Times New Roman"/>
      <w:noProof/>
      <w:sz w:val="22"/>
      <w:lang w:val="el-GR" w:eastAsia="el-GR"/>
    </w:rPr>
  </w:style>
  <w:style w:type="paragraph" w:customStyle="1" w:styleId="mcntstylestyle2before3pt">
    <w:name w:val="mcntstylestyle2before3pt"/>
    <w:basedOn w:val="a1"/>
    <w:rsid w:val="00EE24FC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elementtoproof">
    <w:name w:val="x_elementtoproof"/>
    <w:basedOn w:val="a1"/>
    <w:rsid w:val="00EE24FC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A32233">
    <w:name w:val="A.3.2.2.3.3."/>
    <w:autoRedefine/>
    <w:rsid w:val="00EE24FC"/>
    <w:pPr>
      <w:numPr>
        <w:numId w:val="65"/>
      </w:numPr>
      <w:tabs>
        <w:tab w:val="clear" w:pos="2520"/>
        <w:tab w:val="num" w:pos="1680"/>
      </w:tabs>
      <w:spacing w:after="120" w:line="264" w:lineRule="auto"/>
    </w:pPr>
    <w:rPr>
      <w:rFonts w:ascii="Tahoma" w:hAnsi="Tahoma"/>
      <w:sz w:val="18"/>
      <w:lang w:val="el-GR" w:eastAsia="el-GR"/>
    </w:rPr>
  </w:style>
  <w:style w:type="character" w:customStyle="1" w:styleId="Char10">
    <w:name w:val="Παράγραφος λίστας Char1"/>
    <w:aliases w:val="Bullet2 Char,bl1 Char,Bulleted List 1 Char,List Paragraph11 Char,Citation List Char,Report Para Char,Fiche List Paragraph Char,Dot pt Char,No Spacing1 Char,List Paragraph Char Char Char Char,Indicator Text Char,Bullet 1 Char"/>
    <w:link w:val="af"/>
    <w:uiPriority w:val="34"/>
    <w:qFormat/>
    <w:locked/>
    <w:rsid w:val="00790014"/>
    <w:rPr>
      <w:sz w:val="24"/>
      <w:szCs w:val="24"/>
      <w:lang w:val="el-GR" w:eastAsia="el-GR"/>
    </w:rPr>
  </w:style>
  <w:style w:type="character" w:customStyle="1" w:styleId="52">
    <w:name w:val="Προεπιλεγμένη γραμματοσειρά5"/>
    <w:rsid w:val="00AA360D"/>
  </w:style>
  <w:style w:type="character" w:customStyle="1" w:styleId="WW-">
    <w:name w:val="WW-Προεπιλεγμένη γραμματοσειρά"/>
    <w:rsid w:val="00AA360D"/>
  </w:style>
  <w:style w:type="character" w:customStyle="1" w:styleId="WW-DefaultParagraphFont1111111111111111111">
    <w:name w:val="WW-Default Paragraph Font1111111111111111111"/>
    <w:rsid w:val="00AA360D"/>
  </w:style>
  <w:style w:type="character" w:customStyle="1" w:styleId="WW-DefaultParagraphFont11111111111111111111">
    <w:name w:val="WW-Default Paragraph Font11111111111111111111"/>
    <w:rsid w:val="00AA360D"/>
  </w:style>
  <w:style w:type="character" w:customStyle="1" w:styleId="28">
    <w:name w:val="Παραπομπή σχολίου2"/>
    <w:rsid w:val="00AA360D"/>
    <w:rPr>
      <w:sz w:val="16"/>
    </w:rPr>
  </w:style>
  <w:style w:type="character" w:customStyle="1" w:styleId="1f">
    <w:name w:val="Κείμενο κράτησης θέσης1"/>
    <w:rsid w:val="00AA360D"/>
    <w:rPr>
      <w:rFonts w:cs="Times New Roman"/>
      <w:color w:val="808080"/>
    </w:rPr>
  </w:style>
  <w:style w:type="character" w:customStyle="1" w:styleId="42">
    <w:name w:val="Παραπομπή υποσημείωσης4"/>
    <w:rsid w:val="00AA360D"/>
    <w:rPr>
      <w:vertAlign w:val="superscript"/>
    </w:rPr>
  </w:style>
  <w:style w:type="character" w:customStyle="1" w:styleId="afff7">
    <w:name w:val="Σύμβολα σημείωσης τέλους"/>
    <w:rsid w:val="00AA360D"/>
    <w:rPr>
      <w:vertAlign w:val="superscript"/>
    </w:rPr>
  </w:style>
  <w:style w:type="character" w:customStyle="1" w:styleId="WW-EndnoteReference19">
    <w:name w:val="WW-Endnote Reference19"/>
    <w:rsid w:val="00AA360D"/>
    <w:rPr>
      <w:vertAlign w:val="superscript"/>
    </w:rPr>
  </w:style>
  <w:style w:type="character" w:customStyle="1" w:styleId="WW-FootnoteReference20">
    <w:name w:val="WW-Footnote Reference20"/>
    <w:rsid w:val="00AA360D"/>
    <w:rPr>
      <w:vertAlign w:val="superscript"/>
    </w:rPr>
  </w:style>
  <w:style w:type="character" w:customStyle="1" w:styleId="WW-EndnoteReference20">
    <w:name w:val="WW-Endnote Reference20"/>
    <w:rsid w:val="00AA360D"/>
    <w:rPr>
      <w:vertAlign w:val="superscript"/>
    </w:rPr>
  </w:style>
  <w:style w:type="character" w:customStyle="1" w:styleId="afff8">
    <w:name w:val="Σύνδεση ευρετηρίου"/>
    <w:rsid w:val="00AA360D"/>
  </w:style>
  <w:style w:type="character" w:customStyle="1" w:styleId="WW-0">
    <w:name w:val="WW-Παραπομπή υποσημείωσης"/>
    <w:rsid w:val="00AA360D"/>
    <w:rPr>
      <w:vertAlign w:val="superscript"/>
    </w:rPr>
  </w:style>
  <w:style w:type="character" w:customStyle="1" w:styleId="43">
    <w:name w:val="Παραπομπή σημείωσης τέλους4"/>
    <w:rsid w:val="00AA360D"/>
    <w:rPr>
      <w:vertAlign w:val="superscript"/>
    </w:rPr>
  </w:style>
  <w:style w:type="character" w:customStyle="1" w:styleId="WW-FootnoteReference123">
    <w:name w:val="WW-Footnote Reference123"/>
    <w:rsid w:val="00AA360D"/>
    <w:rPr>
      <w:vertAlign w:val="superscript"/>
    </w:rPr>
  </w:style>
  <w:style w:type="paragraph" w:customStyle="1" w:styleId="44">
    <w:name w:val="Λεζάντα4"/>
    <w:basedOn w:val="a1"/>
    <w:rsid w:val="00AA360D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ar-SA"/>
    </w:rPr>
  </w:style>
  <w:style w:type="paragraph" w:customStyle="1" w:styleId="WW-1">
    <w:name w:val="WW-Λεζάντα"/>
    <w:basedOn w:val="a1"/>
    <w:rsid w:val="00AA360D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ar-SA"/>
    </w:rPr>
  </w:style>
  <w:style w:type="paragraph" w:customStyle="1" w:styleId="WW-Caption1111111111111111111">
    <w:name w:val="WW-Caption1111111111111111111"/>
    <w:basedOn w:val="a1"/>
    <w:rsid w:val="00AA360D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ar-SA"/>
    </w:rPr>
  </w:style>
  <w:style w:type="paragraph" w:customStyle="1" w:styleId="WW-Caption11111111111111111111">
    <w:name w:val="WW-Caption11111111111111111111"/>
    <w:basedOn w:val="a1"/>
    <w:rsid w:val="00AA360D"/>
    <w:pPr>
      <w:suppressLineNumbers/>
      <w:suppressAutoHyphens/>
      <w:spacing w:before="120" w:after="120"/>
    </w:pPr>
    <w:rPr>
      <w:rFonts w:ascii="Calibri" w:hAnsi="Calibri" w:cs="Mangal"/>
      <w:i/>
      <w:iCs/>
      <w:lang w:val="en-GB" w:eastAsia="ar-SA"/>
    </w:rPr>
  </w:style>
  <w:style w:type="paragraph" w:customStyle="1" w:styleId="1f0">
    <w:name w:val="Ημερομηνία1"/>
    <w:basedOn w:val="a1"/>
    <w:next w:val="a1"/>
    <w:rsid w:val="00AA360D"/>
    <w:pPr>
      <w:suppressAutoHyphens/>
      <w:spacing w:after="100"/>
    </w:pPr>
    <w:rPr>
      <w:rFonts w:ascii="Calibri" w:eastAsia="MS Mincho" w:hAnsi="Calibri" w:cs="Calibri"/>
      <w:sz w:val="22"/>
      <w:lang w:val="en-US" w:eastAsia="ja-JP"/>
    </w:rPr>
  </w:style>
  <w:style w:type="paragraph" w:customStyle="1" w:styleId="29">
    <w:name w:val="Κείμενο πλαισίου2"/>
    <w:basedOn w:val="a1"/>
    <w:rsid w:val="00AA360D"/>
    <w:pPr>
      <w:suppressAutoHyphens/>
      <w:spacing w:after="120"/>
    </w:pPr>
    <w:rPr>
      <w:rFonts w:ascii="Tahoma" w:hAnsi="Tahoma" w:cs="Tahoma"/>
      <w:sz w:val="16"/>
      <w:szCs w:val="16"/>
      <w:lang w:val="en-GB" w:eastAsia="ar-SA"/>
    </w:rPr>
  </w:style>
  <w:style w:type="paragraph" w:customStyle="1" w:styleId="2a">
    <w:name w:val="Κείμενο σχολίου2"/>
    <w:basedOn w:val="a1"/>
    <w:rsid w:val="00AA360D"/>
    <w:pPr>
      <w:suppressAutoHyphens/>
      <w:spacing w:after="120"/>
    </w:pPr>
    <w:rPr>
      <w:rFonts w:ascii="Calibri" w:hAnsi="Calibri" w:cs="Calibri"/>
      <w:sz w:val="20"/>
      <w:szCs w:val="20"/>
      <w:lang w:val="en-GB" w:eastAsia="ar-SA"/>
    </w:rPr>
  </w:style>
  <w:style w:type="paragraph" w:customStyle="1" w:styleId="2b">
    <w:name w:val="Θέμα σχολίου2"/>
    <w:basedOn w:val="2a"/>
    <w:next w:val="2a"/>
    <w:rsid w:val="00AA360D"/>
    <w:rPr>
      <w:b/>
      <w:bCs/>
    </w:rPr>
  </w:style>
  <w:style w:type="paragraph" w:customStyle="1" w:styleId="2c">
    <w:name w:val="Αναθεώρηση2"/>
    <w:rsid w:val="00AA360D"/>
    <w:pPr>
      <w:suppressAutoHyphens/>
    </w:pPr>
    <w:rPr>
      <w:rFonts w:ascii="Times New Roman" w:hAnsi="Times New Roman"/>
      <w:sz w:val="24"/>
      <w:szCs w:val="24"/>
      <w:lang w:val="en-GB" w:eastAsia="ar-SA"/>
    </w:rPr>
  </w:style>
  <w:style w:type="paragraph" w:customStyle="1" w:styleId="-HTML2">
    <w:name w:val="Προ-διαμορφωμένο HTML2"/>
    <w:basedOn w:val="a1"/>
    <w:rsid w:val="00AA36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310">
    <w:name w:val="Σώμα κείμενου με εσοχή 31"/>
    <w:basedOn w:val="a1"/>
    <w:rsid w:val="00AA360D"/>
    <w:pPr>
      <w:spacing w:after="120" w:line="312" w:lineRule="auto"/>
      <w:ind w:left="283"/>
    </w:pPr>
    <w:rPr>
      <w:rFonts w:ascii="Calibri" w:hAnsi="Calibri"/>
      <w:sz w:val="16"/>
      <w:szCs w:val="16"/>
      <w:lang w:val="en-GB" w:eastAsia="ar-SA"/>
    </w:rPr>
  </w:style>
  <w:style w:type="paragraph" w:customStyle="1" w:styleId="1f1">
    <w:name w:val="Χωρίς διάστιχο1"/>
    <w:rsid w:val="00AA360D"/>
    <w:pPr>
      <w:suppressAutoHyphens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311">
    <w:name w:val="Σώμα κείμενου 31"/>
    <w:basedOn w:val="a1"/>
    <w:rsid w:val="00AA360D"/>
    <w:pPr>
      <w:suppressAutoHyphens/>
      <w:spacing w:after="120"/>
    </w:pPr>
    <w:rPr>
      <w:rFonts w:ascii="Calibri" w:hAnsi="Calibri" w:cs="Calibri"/>
      <w:sz w:val="16"/>
      <w:szCs w:val="16"/>
      <w:lang w:val="en-GB" w:eastAsia="ar-SA"/>
    </w:rPr>
  </w:style>
  <w:style w:type="paragraph" w:customStyle="1" w:styleId="211">
    <w:name w:val="Λίστα με κουκκίδες 21"/>
    <w:basedOn w:val="a1"/>
    <w:rsid w:val="00AA360D"/>
    <w:pPr>
      <w:tabs>
        <w:tab w:val="num" w:pos="643"/>
      </w:tabs>
      <w:spacing w:line="360" w:lineRule="auto"/>
      <w:ind w:left="643" w:hanging="360"/>
    </w:pPr>
    <w:rPr>
      <w:rFonts w:ascii="Trebuchet MS" w:hAnsi="Trebuchet MS"/>
      <w:sz w:val="22"/>
      <w:szCs w:val="20"/>
      <w:lang w:val="en-US" w:eastAsia="ar-SA"/>
    </w:rPr>
  </w:style>
  <w:style w:type="paragraph" w:customStyle="1" w:styleId="101">
    <w:name w:val="Κατάλογος περιεχομένων 10"/>
    <w:basedOn w:val="affc"/>
    <w:rsid w:val="00AA360D"/>
    <w:pPr>
      <w:tabs>
        <w:tab w:val="right" w:leader="dot" w:pos="7091"/>
      </w:tabs>
      <w:ind w:left="2547"/>
    </w:pPr>
    <w:rPr>
      <w:lang w:eastAsia="ar-SA"/>
    </w:rPr>
  </w:style>
  <w:style w:type="character" w:customStyle="1" w:styleId="UnresolvedMention">
    <w:name w:val="Unresolved Mention"/>
    <w:basedOn w:val="a3"/>
    <w:uiPriority w:val="99"/>
    <w:semiHidden/>
    <w:unhideWhenUsed/>
    <w:rsid w:val="00AA360D"/>
    <w:rPr>
      <w:color w:val="605E5C"/>
      <w:shd w:val="clear" w:color="auto" w:fill="E1DFDD"/>
    </w:rPr>
  </w:style>
  <w:style w:type="character" w:customStyle="1" w:styleId="Char15">
    <w:name w:val="Κείμενο υποσημείωσης Char1"/>
    <w:basedOn w:val="a3"/>
    <w:rsid w:val="00AA360D"/>
    <w:rPr>
      <w:rFonts w:ascii="Calibri" w:hAnsi="Calibri" w:cs="Calibri"/>
      <w:sz w:val="18"/>
      <w:lang w:val="en-IE" w:eastAsia="ar-SA" w:bidi="ar-SA"/>
    </w:rPr>
  </w:style>
  <w:style w:type="paragraph" w:customStyle="1" w:styleId="StyleStyle2Before3pt">
    <w:name w:val="Style Style2 + Before:  3 pt"/>
    <w:basedOn w:val="a1"/>
    <w:uiPriority w:val="99"/>
    <w:rsid w:val="00AA360D"/>
    <w:pPr>
      <w:spacing w:before="60" w:line="360" w:lineRule="auto"/>
      <w:jc w:val="left"/>
    </w:pPr>
    <w:rPr>
      <w:rFonts w:ascii="Arial" w:hAnsi="Arial"/>
      <w:b/>
      <w:bCs/>
      <w:sz w:val="22"/>
      <w:szCs w:val="20"/>
    </w:rPr>
  </w:style>
  <w:style w:type="paragraph" w:customStyle="1" w:styleId="1f2">
    <w:name w:val="Τμήμα κειμένου1"/>
    <w:basedOn w:val="a1"/>
    <w:next w:val="afff0"/>
    <w:rsid w:val="00AA360D"/>
    <w:pPr>
      <w:suppressAutoHyphens/>
      <w:overflowPunct w:val="0"/>
      <w:autoSpaceDE w:val="0"/>
      <w:spacing w:before="120" w:after="40"/>
      <w:ind w:left="1100" w:right="41" w:hanging="1100"/>
      <w:textAlignment w:val="baseline"/>
    </w:pPr>
    <w:rPr>
      <w:rFonts w:ascii="Arial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cid:image006.jpg@01D90981.AE158F60" TargetMode="External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cid:image006.jpg@01D90981.AE158F60" TargetMode="External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stas\AppData\Roaming\Microsoft\Templates\&#924;&#917;&#923;&#917;&#932;&#919;-&#915;&#917;&#925;&#921;&#922;&#927;-&#928;&#929;&#927;&#932;&#933;&#928;&#92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C7C1A-7E4A-4464-90C4-C72B34148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ΜΕΛΕΤΗ-ΓΕΝΙΚΟ-ΠΡΟΤΥΠΟ.dot</Template>
  <TotalTime>431</TotalTime>
  <Pages>4</Pages>
  <Words>443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Δράσεις Ψηφιακού Μετασχηματισμού</vt:lpstr>
      <vt:lpstr>Δράσεις Ψηφιακού Μετασχηματισμού</vt:lpstr>
    </vt:vector>
  </TitlesOfParts>
  <Company>ΕΥΠΟΛΙΣ ΣΥΜΒΟΥΛΕΥΤΙΚΗ</Company>
  <LinksUpToDate>false</LinksUpToDate>
  <CharactersWithSpaces>4588</CharactersWithSpaces>
  <SharedDoc>false</SharedDoc>
  <HLinks>
    <vt:vector size="444" baseType="variant">
      <vt:variant>
        <vt:i4>1376304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_Toc110356461</vt:lpwstr>
      </vt:variant>
      <vt:variant>
        <vt:i4>1376304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_Toc110356460</vt:lpwstr>
      </vt:variant>
      <vt:variant>
        <vt:i4>1441840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_Toc110356459</vt:lpwstr>
      </vt:variant>
      <vt:variant>
        <vt:i4>1441840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_Toc110356458</vt:lpwstr>
      </vt:variant>
      <vt:variant>
        <vt:i4>1441840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_Toc110356457</vt:lpwstr>
      </vt:variant>
      <vt:variant>
        <vt:i4>1441840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_Toc110356456</vt:lpwstr>
      </vt:variant>
      <vt:variant>
        <vt:i4>1441840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_Toc110356455</vt:lpwstr>
      </vt:variant>
      <vt:variant>
        <vt:i4>1441840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_Toc110356454</vt:lpwstr>
      </vt:variant>
      <vt:variant>
        <vt:i4>1441840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_Toc110356453</vt:lpwstr>
      </vt:variant>
      <vt:variant>
        <vt:i4>1441840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_Toc110356452</vt:lpwstr>
      </vt:variant>
      <vt:variant>
        <vt:i4>1441840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_Toc110356451</vt:lpwstr>
      </vt:variant>
      <vt:variant>
        <vt:i4>1441840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_Toc110356450</vt:lpwstr>
      </vt:variant>
      <vt:variant>
        <vt:i4>1507376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_Toc110356449</vt:lpwstr>
      </vt:variant>
      <vt:variant>
        <vt:i4>1507376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_Toc110356448</vt:lpwstr>
      </vt:variant>
      <vt:variant>
        <vt:i4>1507376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_Toc110356447</vt:lpwstr>
      </vt:variant>
      <vt:variant>
        <vt:i4>1507376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_Toc110356446</vt:lpwstr>
      </vt:variant>
      <vt:variant>
        <vt:i4>1507376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_Toc110356445</vt:lpwstr>
      </vt:variant>
      <vt:variant>
        <vt:i4>1245236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_Toc110357012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_Toc110357011</vt:lpwstr>
      </vt:variant>
      <vt:variant>
        <vt:i4>1245236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_Toc110357010</vt:lpwstr>
      </vt:variant>
      <vt:variant>
        <vt:i4>1179700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_Toc110357009</vt:lpwstr>
      </vt:variant>
      <vt:variant>
        <vt:i4>1179700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_Toc110357008</vt:lpwstr>
      </vt:variant>
      <vt:variant>
        <vt:i4>1179700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_Toc110357007</vt:lpwstr>
      </vt:variant>
      <vt:variant>
        <vt:i4>1179700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_Toc110357006</vt:lpwstr>
      </vt:variant>
      <vt:variant>
        <vt:i4>1179700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_Toc110357005</vt:lpwstr>
      </vt:variant>
      <vt:variant>
        <vt:i4>1179700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_Toc110357004</vt:lpwstr>
      </vt:variant>
      <vt:variant>
        <vt:i4>1179700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_Toc110357003</vt:lpwstr>
      </vt:variant>
      <vt:variant>
        <vt:i4>1179700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_Toc110357002</vt:lpwstr>
      </vt:variant>
      <vt:variant>
        <vt:i4>1179700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_Toc110357001</vt:lpwstr>
      </vt:variant>
      <vt:variant>
        <vt:i4>1179700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_Toc110357000</vt:lpwstr>
      </vt:variant>
      <vt:variant>
        <vt:i4>1703997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_Toc110356999</vt:lpwstr>
      </vt:variant>
      <vt:variant>
        <vt:i4>1703997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_Toc110356998</vt:lpwstr>
      </vt:variant>
      <vt:variant>
        <vt:i4>1703997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_Toc110356997</vt:lpwstr>
      </vt:variant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_Toc110356996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_Toc110356995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_Toc110356994</vt:lpwstr>
      </vt:variant>
      <vt:variant>
        <vt:i4>1703997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_Toc110356993</vt:lpwstr>
      </vt:variant>
      <vt:variant>
        <vt:i4>1703997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_Toc110356992</vt:lpwstr>
      </vt:variant>
      <vt:variant>
        <vt:i4>1703997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_Toc110356991</vt:lpwstr>
      </vt:variant>
      <vt:variant>
        <vt:i4>1703997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_Toc110356990</vt:lpwstr>
      </vt:variant>
      <vt:variant>
        <vt:i4>1769533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_Toc110356989</vt:lpwstr>
      </vt:variant>
      <vt:variant>
        <vt:i4>1769533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_Toc110356988</vt:lpwstr>
      </vt:variant>
      <vt:variant>
        <vt:i4>1769533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_Toc110356987</vt:lpwstr>
      </vt:variant>
      <vt:variant>
        <vt:i4>1769533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_Toc110356986</vt:lpwstr>
      </vt:variant>
      <vt:variant>
        <vt:i4>1769533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_Toc110356985</vt:lpwstr>
      </vt:variant>
      <vt:variant>
        <vt:i4>1769533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_Toc110356984</vt:lpwstr>
      </vt:variant>
      <vt:variant>
        <vt:i4>1769533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_Toc110356983</vt:lpwstr>
      </vt:variant>
      <vt:variant>
        <vt:i4>1769533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_Toc110356982</vt:lpwstr>
      </vt:variant>
      <vt:variant>
        <vt:i4>1769533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_Toc110356981</vt:lpwstr>
      </vt:variant>
      <vt:variant>
        <vt:i4>1769533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_Toc110356980</vt:lpwstr>
      </vt:variant>
      <vt:variant>
        <vt:i4>1310781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_Toc110356979</vt:lpwstr>
      </vt:variant>
      <vt:variant>
        <vt:i4>1310781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_Toc110356978</vt:lpwstr>
      </vt:variant>
      <vt:variant>
        <vt:i4>1310781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_Toc110356977</vt:lpwstr>
      </vt:variant>
      <vt:variant>
        <vt:i4>1310781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_Toc110356976</vt:lpwstr>
      </vt:variant>
      <vt:variant>
        <vt:i4>1310781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_Toc110356975</vt:lpwstr>
      </vt:variant>
      <vt:variant>
        <vt:i4>1310781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_Toc110356974</vt:lpwstr>
      </vt:variant>
      <vt:variant>
        <vt:i4>1310781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_Toc110356973</vt:lpwstr>
      </vt:variant>
      <vt:variant>
        <vt:i4>1310781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_Toc110356972</vt:lpwstr>
      </vt:variant>
      <vt:variant>
        <vt:i4>1310781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_Toc110356971</vt:lpwstr>
      </vt:variant>
      <vt:variant>
        <vt:i4>1310781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_Toc110356970</vt:lpwstr>
      </vt:variant>
      <vt:variant>
        <vt:i4>1376317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_Toc110356969</vt:lpwstr>
      </vt:variant>
      <vt:variant>
        <vt:i4>1376317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_Toc110356968</vt:lpwstr>
      </vt:variant>
      <vt:variant>
        <vt:i4>1376317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_Toc110356967</vt:lpwstr>
      </vt:variant>
      <vt:variant>
        <vt:i4>1376317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_Toc110356966</vt:lpwstr>
      </vt:variant>
      <vt:variant>
        <vt:i4>1376317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_Toc110356965</vt:lpwstr>
      </vt:variant>
      <vt:variant>
        <vt:i4>1376317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_Toc110356964</vt:lpwstr>
      </vt:variant>
      <vt:variant>
        <vt:i4>1376317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_Toc110356963</vt:lpwstr>
      </vt:variant>
      <vt:variant>
        <vt:i4>1376317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_Toc110356962</vt:lpwstr>
      </vt:variant>
      <vt:variant>
        <vt:i4>1376317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_Toc110356961</vt:lpwstr>
      </vt:variant>
      <vt:variant>
        <vt:i4>1376317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_Toc110356960</vt:lpwstr>
      </vt:variant>
      <vt:variant>
        <vt:i4>1441853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_Toc110356959</vt:lpwstr>
      </vt:variant>
      <vt:variant>
        <vt:i4>1441853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_Toc110356958</vt:lpwstr>
      </vt:variant>
      <vt:variant>
        <vt:i4>1441853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_Toc110356957</vt:lpwstr>
      </vt:variant>
      <vt:variant>
        <vt:i4>1441853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_Toc110356956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Δράσεις Ψηφιακού Μετασχηματισμού</dc:title>
  <dc:subject>«Υποέργο 1 «Ψηφιακός Μετασχηματισμός Δήμου Άνδρου» της Πράξης «Ψηφιακός Μετασχηματισμός Δήμου Άνδρου»</dc:subject>
  <dc:creator>FAYE</dc:creator>
  <cp:lastModifiedBy>da</cp:lastModifiedBy>
  <cp:revision>52</cp:revision>
  <cp:lastPrinted>2025-05-29T14:29:00Z</cp:lastPrinted>
  <dcterms:created xsi:type="dcterms:W3CDTF">2023-07-03T07:46:00Z</dcterms:created>
  <dcterms:modified xsi:type="dcterms:W3CDTF">2025-08-06T10:06:00Z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ΔΗΜΟΣ ΑΝΔΡΟΥ</vt:lpwstr>
  </property>
  <property fmtid="{D5CDD505-2E9C-101B-9397-08002B2CF9AE}" pid="3" name="CPV">
    <vt:lpwstr>...</vt:lpwstr>
  </property>
</Properties>
</file>